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19462F" w:rsidRDefault="00BB1E26" w:rsidP="00892CCE">
      <w:pPr>
        <w:autoSpaceDE w:val="0"/>
        <w:autoSpaceDN w:val="0"/>
        <w:adjustRightInd w:val="0"/>
        <w:spacing w:line="240" w:lineRule="auto"/>
        <w:jc w:val="left"/>
        <w:rPr>
          <w:rFonts w:cs="Arial"/>
        </w:rPr>
      </w:pPr>
    </w:p>
    <w:p w14:paraId="5CE81A9B" w14:textId="77777777" w:rsidR="00A245C6" w:rsidRPr="0019462F" w:rsidRDefault="00A245C6" w:rsidP="00892CCE">
      <w:pPr>
        <w:spacing w:line="240" w:lineRule="auto"/>
        <w:rPr>
          <w:rFonts w:cs="Arial"/>
        </w:rPr>
      </w:pPr>
    </w:p>
    <w:p w14:paraId="05CACF06" w14:textId="77777777" w:rsidR="00A245C6" w:rsidRPr="0019462F" w:rsidRDefault="00A245C6" w:rsidP="00892CCE">
      <w:pPr>
        <w:spacing w:line="240" w:lineRule="auto"/>
        <w:rPr>
          <w:rFonts w:cs="Arial"/>
        </w:rPr>
      </w:pPr>
    </w:p>
    <w:p w14:paraId="2B8E7E32" w14:textId="77777777" w:rsidR="00A245C6" w:rsidRPr="0019462F" w:rsidRDefault="00A245C6" w:rsidP="00892CCE">
      <w:pPr>
        <w:spacing w:line="240" w:lineRule="auto"/>
        <w:rPr>
          <w:rFonts w:cs="Arial"/>
        </w:rPr>
      </w:pPr>
    </w:p>
    <w:p w14:paraId="5DC40568" w14:textId="77777777" w:rsidR="00A245C6" w:rsidRPr="0019462F" w:rsidRDefault="00A245C6" w:rsidP="00892CCE">
      <w:pPr>
        <w:spacing w:line="240" w:lineRule="auto"/>
        <w:rPr>
          <w:rFonts w:cs="Arial"/>
        </w:rPr>
      </w:pPr>
    </w:p>
    <w:p w14:paraId="3F2FBE10" w14:textId="77777777" w:rsidR="00A245C6" w:rsidRPr="0019462F" w:rsidRDefault="00A245C6" w:rsidP="00892CCE">
      <w:pPr>
        <w:spacing w:line="240" w:lineRule="auto"/>
        <w:rPr>
          <w:rFonts w:cs="Arial"/>
        </w:rPr>
      </w:pPr>
    </w:p>
    <w:p w14:paraId="0CA5F887" w14:textId="61CF42B2" w:rsidR="00BD7725" w:rsidRPr="0019462F" w:rsidRDefault="003A7653" w:rsidP="00892CCE">
      <w:pPr>
        <w:pStyle w:val="datumtevilka"/>
        <w:jc w:val="both"/>
      </w:pPr>
      <w:r w:rsidRPr="0019462F">
        <w:rPr>
          <w:rFonts w:cs="Arial"/>
        </w:rPr>
        <w:t xml:space="preserve">Številka: </w:t>
      </w:r>
      <w:r w:rsidR="00BD7725" w:rsidRPr="00D168B7">
        <w:t>430-</w:t>
      </w:r>
      <w:r w:rsidR="00D168B7" w:rsidRPr="00D168B7">
        <w:t>3</w:t>
      </w:r>
      <w:r w:rsidR="009F7CB1">
        <w:t>36</w:t>
      </w:r>
      <w:r w:rsidR="00BD7725" w:rsidRPr="00D168B7">
        <w:t>/2024-31</w:t>
      </w:r>
      <w:r w:rsidR="009D4428" w:rsidRPr="00D168B7">
        <w:t>3</w:t>
      </w:r>
      <w:r w:rsidR="00BD7725" w:rsidRPr="00D168B7">
        <w:t>0</w:t>
      </w:r>
      <w:r w:rsidR="00463C64" w:rsidRPr="00D168B7">
        <w:t>-</w:t>
      </w:r>
      <w:r w:rsidR="008E4695">
        <w:t>3</w:t>
      </w:r>
    </w:p>
    <w:p w14:paraId="3764C59E" w14:textId="176C4E38" w:rsidR="00BD7725" w:rsidRPr="0019462F" w:rsidRDefault="00E54094" w:rsidP="00892CCE">
      <w:pPr>
        <w:pStyle w:val="datumtevilka"/>
        <w:jc w:val="both"/>
      </w:pPr>
      <w:r w:rsidRPr="0019462F">
        <w:rPr>
          <w:rFonts w:cs="Arial"/>
        </w:rPr>
        <w:t>Datum:</w:t>
      </w:r>
      <w:r w:rsidR="001D5152">
        <w:rPr>
          <w:rFonts w:cs="Arial"/>
        </w:rPr>
        <w:t xml:space="preserve"> </w:t>
      </w:r>
      <w:r w:rsidR="00B51380" w:rsidRPr="0019462F">
        <w:rPr>
          <w:rFonts w:cs="Arial"/>
        </w:rPr>
        <w:t xml:space="preserve"> </w:t>
      </w:r>
      <w:r w:rsidR="001D5152">
        <w:rPr>
          <w:rFonts w:cs="Arial"/>
        </w:rPr>
        <w:t xml:space="preserve"> </w:t>
      </w:r>
      <w:r w:rsidR="009F36CF">
        <w:rPr>
          <w:rFonts w:cs="Arial"/>
        </w:rPr>
        <w:t>2</w:t>
      </w:r>
      <w:r w:rsidR="003A21AE">
        <w:rPr>
          <w:rFonts w:cs="Arial"/>
        </w:rPr>
        <w:t>9</w:t>
      </w:r>
      <w:r w:rsidR="00463C64" w:rsidRPr="0019462F">
        <w:t xml:space="preserve">. </w:t>
      </w:r>
      <w:r w:rsidR="009F7CB1">
        <w:t>10</w:t>
      </w:r>
      <w:r w:rsidR="00463C64" w:rsidRPr="0019462F">
        <w:t>. 2024</w:t>
      </w:r>
    </w:p>
    <w:p w14:paraId="7588B674" w14:textId="77777777" w:rsidR="00BB1E26" w:rsidRPr="0019462F" w:rsidRDefault="00BB1E26" w:rsidP="00892CCE">
      <w:pPr>
        <w:spacing w:line="240" w:lineRule="auto"/>
        <w:rPr>
          <w:rFonts w:cs="Arial"/>
        </w:rPr>
      </w:pPr>
    </w:p>
    <w:p w14:paraId="18CC8631" w14:textId="77777777" w:rsidR="00BB1E26" w:rsidRPr="0019462F" w:rsidRDefault="00BB1E26" w:rsidP="00892CCE">
      <w:pPr>
        <w:spacing w:line="240" w:lineRule="auto"/>
        <w:rPr>
          <w:rFonts w:cs="Arial"/>
        </w:rPr>
      </w:pPr>
    </w:p>
    <w:p w14:paraId="7944B7A0" w14:textId="77777777" w:rsidR="00BB1E26" w:rsidRPr="0019462F" w:rsidRDefault="00BB1E26" w:rsidP="00892CCE">
      <w:pPr>
        <w:spacing w:line="240" w:lineRule="auto"/>
        <w:rPr>
          <w:rFonts w:cs="Arial"/>
        </w:rPr>
      </w:pPr>
    </w:p>
    <w:p w14:paraId="5C456D4F" w14:textId="77777777" w:rsidR="008F44C4" w:rsidRPr="0019462F" w:rsidRDefault="008F44C4" w:rsidP="00892CCE">
      <w:pPr>
        <w:spacing w:line="240" w:lineRule="auto"/>
        <w:jc w:val="center"/>
        <w:rPr>
          <w:rFonts w:cs="Arial"/>
          <w:b/>
          <w:sz w:val="52"/>
          <w:szCs w:val="52"/>
        </w:rPr>
      </w:pPr>
    </w:p>
    <w:p w14:paraId="6E7F5706" w14:textId="77777777" w:rsidR="008F44C4" w:rsidRPr="0019462F" w:rsidRDefault="008F44C4" w:rsidP="00892CCE">
      <w:pPr>
        <w:spacing w:line="240" w:lineRule="auto"/>
        <w:jc w:val="center"/>
        <w:rPr>
          <w:rFonts w:cs="Arial"/>
          <w:b/>
          <w:sz w:val="52"/>
          <w:szCs w:val="52"/>
        </w:rPr>
      </w:pPr>
    </w:p>
    <w:p w14:paraId="263A6D87" w14:textId="77777777" w:rsidR="00321473" w:rsidRPr="0019462F" w:rsidRDefault="00321473" w:rsidP="00892CCE">
      <w:pPr>
        <w:spacing w:line="240" w:lineRule="auto"/>
        <w:jc w:val="center"/>
        <w:rPr>
          <w:rFonts w:cs="Arial"/>
          <w:b/>
          <w:sz w:val="52"/>
          <w:szCs w:val="52"/>
        </w:rPr>
      </w:pPr>
    </w:p>
    <w:p w14:paraId="7A5252D1" w14:textId="16C39B89" w:rsidR="00C11A97" w:rsidRPr="0019462F" w:rsidRDefault="00321473" w:rsidP="00892CCE">
      <w:pPr>
        <w:spacing w:line="240" w:lineRule="auto"/>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892CCE">
      <w:pPr>
        <w:spacing w:line="240" w:lineRule="auto"/>
        <w:jc w:val="center"/>
        <w:rPr>
          <w:rFonts w:cs="Arial"/>
          <w:b/>
          <w:sz w:val="52"/>
          <w:szCs w:val="52"/>
        </w:rPr>
      </w:pPr>
      <w:r w:rsidRPr="0019462F">
        <w:rPr>
          <w:rFonts w:cs="Arial"/>
          <w:b/>
          <w:sz w:val="52"/>
          <w:szCs w:val="52"/>
        </w:rPr>
        <w:t>Z OZNAKO</w:t>
      </w:r>
    </w:p>
    <w:p w14:paraId="78BA208F" w14:textId="2D899D6F" w:rsidR="00321473" w:rsidRPr="0019462F" w:rsidRDefault="009D4428" w:rsidP="00892CCE">
      <w:pPr>
        <w:spacing w:line="240" w:lineRule="auto"/>
        <w:jc w:val="center"/>
        <w:rPr>
          <w:rFonts w:cs="Arial"/>
          <w:b/>
          <w:sz w:val="52"/>
          <w:szCs w:val="52"/>
        </w:rPr>
      </w:pPr>
      <w:r w:rsidRPr="0019462F">
        <w:rPr>
          <w:rFonts w:cs="Arial"/>
          <w:b/>
          <w:sz w:val="52"/>
          <w:szCs w:val="52"/>
        </w:rPr>
        <w:t>OD</w:t>
      </w:r>
      <w:r w:rsidR="009F7CB1">
        <w:rPr>
          <w:rFonts w:cs="Arial"/>
          <w:b/>
          <w:sz w:val="52"/>
          <w:szCs w:val="52"/>
        </w:rPr>
        <w:t>NADVOJ</w:t>
      </w:r>
      <w:r w:rsidRPr="0019462F">
        <w:rPr>
          <w:rFonts w:cs="Arial"/>
          <w:b/>
          <w:sz w:val="52"/>
          <w:szCs w:val="52"/>
        </w:rPr>
        <w:t>-</w:t>
      </w:r>
      <w:r w:rsidR="00965DB0">
        <w:rPr>
          <w:rFonts w:cs="Arial"/>
          <w:b/>
          <w:sz w:val="52"/>
          <w:szCs w:val="52"/>
        </w:rPr>
        <w:t>3</w:t>
      </w:r>
      <w:r w:rsidR="009F7CB1">
        <w:rPr>
          <w:rFonts w:cs="Arial"/>
          <w:b/>
          <w:sz w:val="52"/>
          <w:szCs w:val="52"/>
        </w:rPr>
        <w:t>2</w:t>
      </w:r>
      <w:r w:rsidR="00857F4D" w:rsidRPr="0019462F">
        <w:rPr>
          <w:rFonts w:cs="Arial"/>
          <w:b/>
          <w:sz w:val="52"/>
          <w:szCs w:val="52"/>
        </w:rPr>
        <w:t>/2024</w:t>
      </w:r>
    </w:p>
    <w:p w14:paraId="17800D55" w14:textId="77777777" w:rsidR="00321473" w:rsidRPr="0019462F" w:rsidRDefault="00321473" w:rsidP="00892CCE">
      <w:pPr>
        <w:spacing w:line="240" w:lineRule="auto"/>
        <w:jc w:val="center"/>
        <w:rPr>
          <w:rFonts w:cs="Arial"/>
          <w:b/>
          <w:sz w:val="52"/>
          <w:szCs w:val="52"/>
        </w:rPr>
      </w:pPr>
    </w:p>
    <w:p w14:paraId="268C2144" w14:textId="77777777" w:rsidR="00321473" w:rsidRPr="0019462F" w:rsidRDefault="00321473" w:rsidP="00892CCE">
      <w:pPr>
        <w:spacing w:line="240" w:lineRule="auto"/>
        <w:jc w:val="center"/>
        <w:rPr>
          <w:rFonts w:cs="Arial"/>
          <w:b/>
          <w:sz w:val="52"/>
          <w:szCs w:val="52"/>
        </w:rPr>
      </w:pPr>
    </w:p>
    <w:p w14:paraId="68E4E7B2" w14:textId="77777777" w:rsidR="00321473" w:rsidRPr="0019462F" w:rsidRDefault="00321473" w:rsidP="00892CCE">
      <w:pPr>
        <w:spacing w:line="240" w:lineRule="auto"/>
        <w:jc w:val="center"/>
        <w:rPr>
          <w:rFonts w:cs="Arial"/>
          <w:b/>
          <w:sz w:val="52"/>
          <w:szCs w:val="52"/>
        </w:rPr>
      </w:pPr>
    </w:p>
    <w:p w14:paraId="30998822" w14:textId="77777777" w:rsidR="00321473" w:rsidRPr="0019462F" w:rsidRDefault="00321473" w:rsidP="00892CCE">
      <w:pPr>
        <w:spacing w:line="240" w:lineRule="auto"/>
        <w:jc w:val="center"/>
        <w:rPr>
          <w:rFonts w:cs="Arial"/>
          <w:b/>
          <w:sz w:val="52"/>
          <w:szCs w:val="52"/>
        </w:rPr>
      </w:pPr>
    </w:p>
    <w:p w14:paraId="0D084C7B" w14:textId="77777777" w:rsidR="00321473" w:rsidRPr="0019462F" w:rsidRDefault="00321473" w:rsidP="00892CCE">
      <w:pPr>
        <w:spacing w:line="240" w:lineRule="auto"/>
        <w:jc w:val="center"/>
        <w:rPr>
          <w:rFonts w:cs="Arial"/>
          <w:b/>
          <w:sz w:val="52"/>
          <w:szCs w:val="52"/>
        </w:rPr>
      </w:pPr>
    </w:p>
    <w:p w14:paraId="126AD324" w14:textId="77777777" w:rsidR="00321473" w:rsidRPr="0019462F" w:rsidRDefault="00321473" w:rsidP="00892CCE">
      <w:pPr>
        <w:spacing w:line="240" w:lineRule="auto"/>
        <w:jc w:val="center"/>
        <w:rPr>
          <w:rFonts w:cs="Arial"/>
          <w:b/>
          <w:sz w:val="52"/>
          <w:szCs w:val="52"/>
        </w:rPr>
      </w:pPr>
    </w:p>
    <w:p w14:paraId="2732D85B" w14:textId="77777777" w:rsidR="00321473" w:rsidRPr="0019462F" w:rsidRDefault="00321473" w:rsidP="00892CCE">
      <w:pPr>
        <w:spacing w:line="240" w:lineRule="auto"/>
        <w:jc w:val="center"/>
        <w:rPr>
          <w:rFonts w:cs="Arial"/>
          <w:b/>
          <w:sz w:val="52"/>
          <w:szCs w:val="52"/>
        </w:rPr>
      </w:pPr>
    </w:p>
    <w:p w14:paraId="64A2F173" w14:textId="77777777" w:rsidR="00321473" w:rsidRPr="0019462F" w:rsidRDefault="00321473" w:rsidP="00892CCE">
      <w:pPr>
        <w:spacing w:line="240" w:lineRule="auto"/>
        <w:jc w:val="center"/>
        <w:rPr>
          <w:rFonts w:cs="Arial"/>
          <w:b/>
          <w:sz w:val="52"/>
          <w:szCs w:val="52"/>
        </w:rPr>
      </w:pPr>
    </w:p>
    <w:p w14:paraId="5A15B32D" w14:textId="77777777" w:rsidR="00321473" w:rsidRPr="0019462F" w:rsidRDefault="00321473" w:rsidP="00892CCE">
      <w:pPr>
        <w:spacing w:line="240" w:lineRule="auto"/>
        <w:jc w:val="center"/>
        <w:rPr>
          <w:rFonts w:cs="Arial"/>
          <w:b/>
          <w:sz w:val="52"/>
          <w:szCs w:val="52"/>
        </w:rPr>
      </w:pPr>
    </w:p>
    <w:p w14:paraId="0D879C7E" w14:textId="77777777" w:rsidR="00321473" w:rsidRPr="0019462F" w:rsidRDefault="00321473" w:rsidP="00892CCE">
      <w:pPr>
        <w:spacing w:line="240" w:lineRule="auto"/>
        <w:jc w:val="center"/>
        <w:rPr>
          <w:rFonts w:cs="Arial"/>
          <w:b/>
          <w:sz w:val="52"/>
          <w:szCs w:val="52"/>
        </w:rPr>
      </w:pPr>
    </w:p>
    <w:p w14:paraId="268B4AC4" w14:textId="77777777" w:rsidR="00321473" w:rsidRPr="0019462F" w:rsidRDefault="00321473" w:rsidP="00892CCE">
      <w:pPr>
        <w:spacing w:line="240" w:lineRule="auto"/>
        <w:jc w:val="center"/>
        <w:rPr>
          <w:rFonts w:cs="Arial"/>
          <w:b/>
          <w:sz w:val="52"/>
          <w:szCs w:val="52"/>
        </w:rPr>
      </w:pPr>
    </w:p>
    <w:p w14:paraId="48C0157F" w14:textId="77777777" w:rsidR="00321473" w:rsidRPr="0019462F" w:rsidRDefault="00321473" w:rsidP="00892CCE">
      <w:pPr>
        <w:spacing w:line="240" w:lineRule="auto"/>
        <w:jc w:val="center"/>
        <w:rPr>
          <w:rFonts w:cs="Arial"/>
          <w:b/>
          <w:sz w:val="52"/>
          <w:szCs w:val="52"/>
        </w:rPr>
      </w:pPr>
    </w:p>
    <w:p w14:paraId="0C05903E" w14:textId="77777777" w:rsidR="00321473" w:rsidRPr="0019462F" w:rsidRDefault="00321473" w:rsidP="00892CCE">
      <w:pPr>
        <w:spacing w:line="240" w:lineRule="auto"/>
        <w:jc w:val="center"/>
        <w:rPr>
          <w:rFonts w:cs="Arial"/>
          <w:b/>
          <w:sz w:val="52"/>
          <w:szCs w:val="52"/>
        </w:rPr>
      </w:pPr>
    </w:p>
    <w:p w14:paraId="4C7B4B9A" w14:textId="77777777" w:rsidR="00321473" w:rsidRPr="0019462F" w:rsidRDefault="00321473" w:rsidP="00892CCE">
      <w:pPr>
        <w:spacing w:line="240" w:lineRule="auto"/>
        <w:jc w:val="center"/>
        <w:rPr>
          <w:rFonts w:cs="Arial"/>
          <w:b/>
          <w:sz w:val="52"/>
          <w:szCs w:val="52"/>
        </w:rPr>
      </w:pPr>
    </w:p>
    <w:p w14:paraId="31102BD0" w14:textId="77777777" w:rsidR="00321473" w:rsidRPr="0019462F" w:rsidRDefault="00321473" w:rsidP="00892CCE">
      <w:pPr>
        <w:spacing w:line="240" w:lineRule="auto"/>
        <w:jc w:val="center"/>
        <w:rPr>
          <w:rFonts w:cs="Arial"/>
          <w:b/>
          <w:sz w:val="52"/>
          <w:szCs w:val="52"/>
        </w:rPr>
      </w:pPr>
    </w:p>
    <w:p w14:paraId="546D8E5F" w14:textId="77777777" w:rsidR="00321473" w:rsidRPr="0019462F" w:rsidRDefault="00321473" w:rsidP="00892CCE">
      <w:pPr>
        <w:spacing w:line="240" w:lineRule="auto"/>
        <w:jc w:val="center"/>
        <w:rPr>
          <w:rFonts w:cs="Arial"/>
          <w:b/>
          <w:sz w:val="52"/>
          <w:szCs w:val="52"/>
        </w:rPr>
      </w:pPr>
    </w:p>
    <w:p w14:paraId="54962E3A" w14:textId="56219FB3" w:rsidR="00C11A97" w:rsidRPr="0019462F" w:rsidRDefault="00F23E94" w:rsidP="00892CCE">
      <w:pPr>
        <w:spacing w:line="240" w:lineRule="auto"/>
        <w:jc w:val="center"/>
        <w:rPr>
          <w:rFonts w:cs="Arial"/>
          <w:b/>
          <w:sz w:val="52"/>
          <w:szCs w:val="52"/>
        </w:rPr>
      </w:pPr>
      <w:r w:rsidRPr="0019462F">
        <w:rPr>
          <w:rFonts w:cs="Arial"/>
          <w:b/>
          <w:sz w:val="52"/>
          <w:szCs w:val="52"/>
        </w:rPr>
        <w:t xml:space="preserve">NAVODILA </w:t>
      </w:r>
      <w:r w:rsidR="00DE230E" w:rsidRPr="0019462F">
        <w:rPr>
          <w:rFonts w:cs="Arial"/>
          <w:b/>
          <w:sz w:val="52"/>
          <w:szCs w:val="52"/>
        </w:rPr>
        <w:t xml:space="preserve">ZA PRIPRAVO PONUDBE ZA JAVNO NAROČILO </w:t>
      </w:r>
      <w:r w:rsidR="00990C82" w:rsidRPr="0019462F">
        <w:rPr>
          <w:rFonts w:cs="Arial"/>
          <w:b/>
          <w:sz w:val="52"/>
          <w:szCs w:val="52"/>
        </w:rPr>
        <w:t>PO ODPRTEM POSTOPKU</w:t>
      </w:r>
    </w:p>
    <w:p w14:paraId="77D01B16" w14:textId="62F87E2D" w:rsidR="00D66044" w:rsidRPr="0019462F" w:rsidRDefault="00990C82" w:rsidP="00892CCE">
      <w:pPr>
        <w:spacing w:line="240" w:lineRule="auto"/>
        <w:jc w:val="center"/>
        <w:rPr>
          <w:rFonts w:cs="Arial"/>
          <w:b/>
          <w:sz w:val="52"/>
          <w:szCs w:val="52"/>
        </w:rPr>
      </w:pPr>
      <w:r w:rsidRPr="0019462F">
        <w:rPr>
          <w:rFonts w:cs="Arial"/>
          <w:b/>
          <w:sz w:val="52"/>
          <w:szCs w:val="52"/>
        </w:rPr>
        <w:t>Z</w:t>
      </w:r>
      <w:r w:rsidR="00B51380" w:rsidRPr="0019462F">
        <w:rPr>
          <w:rFonts w:cs="Arial"/>
          <w:b/>
          <w:sz w:val="52"/>
          <w:szCs w:val="52"/>
        </w:rPr>
        <w:t xml:space="preserve"> </w:t>
      </w:r>
      <w:r w:rsidRPr="0019462F">
        <w:rPr>
          <w:rFonts w:cs="Arial"/>
          <w:b/>
          <w:sz w:val="52"/>
          <w:szCs w:val="52"/>
        </w:rPr>
        <w:t>OZNAKO</w:t>
      </w:r>
    </w:p>
    <w:p w14:paraId="0A068CC7" w14:textId="42A6DABA" w:rsidR="001B4699" w:rsidRPr="0019462F" w:rsidRDefault="009D4428" w:rsidP="00892CCE">
      <w:pPr>
        <w:spacing w:line="240" w:lineRule="auto"/>
        <w:jc w:val="center"/>
        <w:rPr>
          <w:rFonts w:cs="Arial"/>
          <w:b/>
          <w:sz w:val="52"/>
          <w:szCs w:val="52"/>
        </w:rPr>
      </w:pPr>
      <w:r w:rsidRPr="0019462F">
        <w:rPr>
          <w:rFonts w:cs="Arial"/>
          <w:b/>
          <w:sz w:val="52"/>
          <w:szCs w:val="52"/>
        </w:rPr>
        <w:t>OD</w:t>
      </w:r>
      <w:r w:rsidR="009F7CB1">
        <w:rPr>
          <w:rFonts w:cs="Arial"/>
          <w:b/>
          <w:sz w:val="52"/>
          <w:szCs w:val="52"/>
        </w:rPr>
        <w:t>NADVOJ</w:t>
      </w:r>
      <w:r w:rsidRPr="0019462F">
        <w:rPr>
          <w:rFonts w:cs="Arial"/>
          <w:b/>
          <w:sz w:val="52"/>
          <w:szCs w:val="52"/>
        </w:rPr>
        <w:t>-</w:t>
      </w:r>
      <w:r w:rsidR="00965DB0">
        <w:rPr>
          <w:rFonts w:cs="Arial"/>
          <w:b/>
          <w:sz w:val="52"/>
          <w:szCs w:val="52"/>
        </w:rPr>
        <w:t>3</w:t>
      </w:r>
      <w:r w:rsidR="009F7CB1">
        <w:rPr>
          <w:rFonts w:cs="Arial"/>
          <w:b/>
          <w:sz w:val="52"/>
          <w:szCs w:val="52"/>
        </w:rPr>
        <w:t>2</w:t>
      </w:r>
      <w:r w:rsidR="001B4699" w:rsidRPr="0019462F">
        <w:rPr>
          <w:rFonts w:cs="Arial"/>
          <w:b/>
          <w:sz w:val="52"/>
          <w:szCs w:val="52"/>
        </w:rPr>
        <w:t>/2024</w:t>
      </w:r>
    </w:p>
    <w:p w14:paraId="35DDFB8E" w14:textId="51D5D8B7" w:rsidR="006C3248" w:rsidRPr="0019462F" w:rsidRDefault="006C3248" w:rsidP="00892CCE">
      <w:pPr>
        <w:spacing w:line="240" w:lineRule="auto"/>
        <w:jc w:val="center"/>
        <w:rPr>
          <w:rFonts w:cs="Arial"/>
          <w:b/>
          <w:sz w:val="52"/>
          <w:szCs w:val="52"/>
        </w:rPr>
      </w:pPr>
    </w:p>
    <w:p w14:paraId="3002CE00" w14:textId="77777777" w:rsidR="00BB1E26" w:rsidRPr="0019462F" w:rsidRDefault="00BB1E26" w:rsidP="00892CCE">
      <w:pPr>
        <w:spacing w:line="240" w:lineRule="auto"/>
        <w:rPr>
          <w:rFonts w:cs="Arial"/>
        </w:rPr>
      </w:pPr>
    </w:p>
    <w:p w14:paraId="08A6494D" w14:textId="77777777" w:rsidR="00E16F81" w:rsidRPr="0019462F" w:rsidRDefault="00E16F81" w:rsidP="00892CCE">
      <w:pPr>
        <w:spacing w:line="240" w:lineRule="auto"/>
        <w:jc w:val="left"/>
        <w:rPr>
          <w:rFonts w:eastAsia="Times New Roman" w:cs="Arial"/>
          <w:bCs/>
          <w:szCs w:val="20"/>
          <w:lang w:eastAsia="sl-SI"/>
        </w:rPr>
      </w:pPr>
      <w:bookmarkStart w:id="0" w:name="_Toc336851729"/>
      <w:r w:rsidRPr="0019462F">
        <w:rPr>
          <w:rFonts w:cs="Arial"/>
          <w:b/>
          <w:szCs w:val="20"/>
        </w:rPr>
        <w:br w:type="page"/>
      </w:r>
    </w:p>
    <w:p w14:paraId="71865967" w14:textId="720D709E" w:rsidR="00D65E75" w:rsidRPr="007C7C03" w:rsidRDefault="009B3F0C" w:rsidP="00892CCE">
      <w:pPr>
        <w:pStyle w:val="NaslovTOC"/>
        <w:spacing w:before="0" w:line="240" w:lineRule="auto"/>
        <w:rPr>
          <w:rFonts w:ascii="Arial" w:hAnsi="Arial" w:cs="Arial"/>
          <w:bCs w:val="0"/>
          <w:color w:val="auto"/>
          <w:sz w:val="20"/>
          <w:szCs w:val="20"/>
        </w:rPr>
      </w:pPr>
      <w:r w:rsidRPr="007C7C03">
        <w:rPr>
          <w:rFonts w:ascii="Arial" w:hAnsi="Arial" w:cs="Arial"/>
          <w:bCs w:val="0"/>
          <w:color w:val="auto"/>
          <w:sz w:val="20"/>
          <w:szCs w:val="20"/>
        </w:rPr>
        <w:lastRenderedPageBreak/>
        <w:t>KAZALO</w:t>
      </w:r>
    </w:p>
    <w:p w14:paraId="478EA43A" w14:textId="023F6221" w:rsidR="007C7C03" w:rsidRPr="007C7C03" w:rsidRDefault="009B3F0C">
      <w:pPr>
        <w:pStyle w:val="Kazalovsebine1"/>
        <w:rPr>
          <w:rFonts w:ascii="Arial" w:eastAsiaTheme="minorEastAsia" w:hAnsi="Arial" w:cs="Arial"/>
          <w:b w:val="0"/>
          <w:bCs w:val="0"/>
          <w:caps w:val="0"/>
          <w:noProof/>
          <w:kern w:val="2"/>
          <w:lang w:eastAsia="sl-SI"/>
          <w14:ligatures w14:val="standardContextual"/>
        </w:rPr>
      </w:pPr>
      <w:r w:rsidRPr="007C7C03">
        <w:rPr>
          <w:rFonts w:ascii="Arial" w:hAnsi="Arial" w:cs="Arial"/>
        </w:rPr>
        <w:fldChar w:fldCharType="begin"/>
      </w:r>
      <w:r w:rsidRPr="007C7C03">
        <w:rPr>
          <w:rFonts w:ascii="Arial" w:hAnsi="Arial" w:cs="Arial"/>
        </w:rPr>
        <w:instrText xml:space="preserve"> TOC \o "1-5" \h \z \u </w:instrText>
      </w:r>
      <w:r w:rsidRPr="007C7C03">
        <w:rPr>
          <w:rFonts w:ascii="Arial" w:hAnsi="Arial" w:cs="Arial"/>
        </w:rPr>
        <w:fldChar w:fldCharType="separate"/>
      </w:r>
      <w:hyperlink w:anchor="_Toc181085917" w:history="1">
        <w:r w:rsidR="007C7C03" w:rsidRPr="007C7C03">
          <w:rPr>
            <w:rStyle w:val="Hiperpovezava"/>
            <w:rFonts w:ascii="Arial" w:hAnsi="Arial" w:cs="Arial"/>
            <w:noProof/>
            <w:lang w:eastAsia="ar-SA"/>
          </w:rPr>
          <w:t>1.</w:t>
        </w:r>
        <w:r w:rsidR="007C7C03" w:rsidRPr="007C7C03">
          <w:rPr>
            <w:rFonts w:ascii="Arial" w:eastAsiaTheme="minorEastAsia" w:hAnsi="Arial" w:cs="Arial"/>
            <w:b w:val="0"/>
            <w:bCs w:val="0"/>
            <w:caps w:val="0"/>
            <w:noProof/>
            <w:kern w:val="2"/>
            <w:lang w:eastAsia="sl-SI"/>
            <w14:ligatures w14:val="standardContextual"/>
          </w:rPr>
          <w:tab/>
        </w:r>
        <w:r w:rsidR="007C7C03" w:rsidRPr="007C7C03">
          <w:rPr>
            <w:rStyle w:val="Hiperpovezava"/>
            <w:rFonts w:ascii="Arial" w:hAnsi="Arial" w:cs="Arial"/>
            <w:noProof/>
            <w:lang w:eastAsia="ar-SA"/>
          </w:rPr>
          <w:t>NAROČNIK</w:t>
        </w:r>
        <w:r w:rsidR="007C7C03" w:rsidRPr="007C7C03">
          <w:rPr>
            <w:rFonts w:ascii="Arial" w:hAnsi="Arial" w:cs="Arial"/>
            <w:noProof/>
            <w:webHidden/>
          </w:rPr>
          <w:tab/>
        </w:r>
        <w:r w:rsidR="007C7C03" w:rsidRPr="007C7C03">
          <w:rPr>
            <w:rFonts w:ascii="Arial" w:hAnsi="Arial" w:cs="Arial"/>
            <w:noProof/>
            <w:webHidden/>
          </w:rPr>
          <w:fldChar w:fldCharType="begin"/>
        </w:r>
        <w:r w:rsidR="007C7C03" w:rsidRPr="007C7C03">
          <w:rPr>
            <w:rFonts w:ascii="Arial" w:hAnsi="Arial" w:cs="Arial"/>
            <w:noProof/>
            <w:webHidden/>
          </w:rPr>
          <w:instrText xml:space="preserve"> PAGEREF _Toc181085917 \h </w:instrText>
        </w:r>
        <w:r w:rsidR="007C7C03" w:rsidRPr="007C7C03">
          <w:rPr>
            <w:rFonts w:ascii="Arial" w:hAnsi="Arial" w:cs="Arial"/>
            <w:noProof/>
            <w:webHidden/>
          </w:rPr>
        </w:r>
        <w:r w:rsidR="007C7C03" w:rsidRPr="007C7C03">
          <w:rPr>
            <w:rFonts w:ascii="Arial" w:hAnsi="Arial" w:cs="Arial"/>
            <w:noProof/>
            <w:webHidden/>
          </w:rPr>
          <w:fldChar w:fldCharType="separate"/>
        </w:r>
        <w:r w:rsidR="007C7C03" w:rsidRPr="007C7C03">
          <w:rPr>
            <w:rFonts w:ascii="Arial" w:hAnsi="Arial" w:cs="Arial"/>
            <w:noProof/>
            <w:webHidden/>
          </w:rPr>
          <w:t>4</w:t>
        </w:r>
        <w:r w:rsidR="007C7C03" w:rsidRPr="007C7C03">
          <w:rPr>
            <w:rFonts w:ascii="Arial" w:hAnsi="Arial" w:cs="Arial"/>
            <w:noProof/>
            <w:webHidden/>
          </w:rPr>
          <w:fldChar w:fldCharType="end"/>
        </w:r>
      </w:hyperlink>
    </w:p>
    <w:p w14:paraId="463F0D87" w14:textId="0F023F85"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18" w:history="1">
        <w:r w:rsidRPr="007C7C03">
          <w:rPr>
            <w:rStyle w:val="Hiperpovezava"/>
            <w:rFonts w:ascii="Arial" w:hAnsi="Arial" w:cs="Arial"/>
            <w:noProof/>
          </w:rPr>
          <w:t>2.</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lang w:eastAsia="ar-SA"/>
          </w:rPr>
          <w:t>OZNAKA</w:t>
        </w:r>
        <w:r w:rsidRPr="007C7C03">
          <w:rPr>
            <w:rStyle w:val="Hiperpovezava"/>
            <w:rFonts w:ascii="Arial" w:hAnsi="Arial" w:cs="Arial"/>
            <w:noProof/>
          </w:rPr>
          <w:t xml:space="preserve"> IN PREDMET JAVNEGA NAROČILA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_Toc181085918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4</w:t>
        </w:r>
        <w:r w:rsidRPr="007C7C03">
          <w:rPr>
            <w:rFonts w:ascii="Arial" w:hAnsi="Arial" w:cs="Arial"/>
            <w:noProof/>
            <w:webHidden/>
          </w:rPr>
          <w:fldChar w:fldCharType="end"/>
        </w:r>
      </w:hyperlink>
    </w:p>
    <w:p w14:paraId="7BF6C051" w14:textId="23982277"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19" w:history="1">
        <w:r w:rsidRPr="007C7C03">
          <w:rPr>
            <w:rStyle w:val="Hiperpovezava"/>
            <w:rFonts w:ascii="Arial" w:hAnsi="Arial" w:cs="Arial"/>
            <w:noProof/>
            <w:lang w:eastAsia="ar-SA"/>
          </w:rPr>
          <w:t>3.</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lang w:eastAsia="ar-SA"/>
          </w:rPr>
          <w:t>NAČIN ODDAJE JAVNEGA NAROČILA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_Toc181085919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4</w:t>
        </w:r>
        <w:r w:rsidRPr="007C7C03">
          <w:rPr>
            <w:rFonts w:ascii="Arial" w:hAnsi="Arial" w:cs="Arial"/>
            <w:noProof/>
            <w:webHidden/>
          </w:rPr>
          <w:fldChar w:fldCharType="end"/>
        </w:r>
      </w:hyperlink>
    </w:p>
    <w:p w14:paraId="443CE02E" w14:textId="5D6018F7"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20" w:history="1">
        <w:r w:rsidRPr="007C7C03">
          <w:rPr>
            <w:rStyle w:val="Hiperpovezava"/>
            <w:rFonts w:ascii="Arial" w:hAnsi="Arial" w:cs="Arial"/>
            <w:noProof/>
          </w:rPr>
          <w:t>4.</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 xml:space="preserve">ROK IN </w:t>
        </w:r>
        <w:r w:rsidRPr="007C7C03">
          <w:rPr>
            <w:rStyle w:val="Hiperpovezava"/>
            <w:rFonts w:ascii="Arial" w:hAnsi="Arial" w:cs="Arial"/>
            <w:noProof/>
            <w:lang w:eastAsia="ar-SA"/>
          </w:rPr>
          <w:t>NAČIN</w:t>
        </w:r>
        <w:r w:rsidRPr="007C7C03">
          <w:rPr>
            <w:rStyle w:val="Hiperpovezava"/>
            <w:rFonts w:ascii="Arial" w:hAnsi="Arial" w:cs="Arial"/>
            <w:noProof/>
          </w:rPr>
          <w:t xml:space="preserve"> PREDLOŽITVE PONUDBE</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_Toc181085920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4</w:t>
        </w:r>
        <w:r w:rsidRPr="007C7C03">
          <w:rPr>
            <w:rFonts w:ascii="Arial" w:hAnsi="Arial" w:cs="Arial"/>
            <w:noProof/>
            <w:webHidden/>
          </w:rPr>
          <w:fldChar w:fldCharType="end"/>
        </w:r>
      </w:hyperlink>
    </w:p>
    <w:p w14:paraId="6E712F2E" w14:textId="6D29B050"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21" w:history="1">
        <w:r w:rsidRPr="007C7C03">
          <w:rPr>
            <w:rStyle w:val="Hiperpovezava"/>
            <w:rFonts w:ascii="Arial" w:hAnsi="Arial" w:cs="Arial"/>
            <w:noProof/>
          </w:rPr>
          <w:t>5.</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INFORMACIJE V ZVEZI Z ODPIRANJEM PONUDB</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_Toc181085921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5</w:t>
        </w:r>
        <w:r w:rsidRPr="007C7C03">
          <w:rPr>
            <w:rFonts w:ascii="Arial" w:hAnsi="Arial" w:cs="Arial"/>
            <w:noProof/>
            <w:webHidden/>
          </w:rPr>
          <w:fldChar w:fldCharType="end"/>
        </w:r>
      </w:hyperlink>
    </w:p>
    <w:p w14:paraId="072BFC30" w14:textId="1A970726"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22" w:history="1">
        <w:r w:rsidRPr="007C7C03">
          <w:rPr>
            <w:rStyle w:val="Hiperpovezava"/>
            <w:rFonts w:ascii="Arial" w:hAnsi="Arial" w:cs="Arial"/>
            <w:noProof/>
          </w:rPr>
          <w:t>6.</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PRAVNA PODLAGA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_Toc181085922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5</w:t>
        </w:r>
        <w:r w:rsidRPr="007C7C03">
          <w:rPr>
            <w:rFonts w:ascii="Arial" w:hAnsi="Arial" w:cs="Arial"/>
            <w:noProof/>
            <w:webHidden/>
          </w:rPr>
          <w:fldChar w:fldCharType="end"/>
        </w:r>
      </w:hyperlink>
    </w:p>
    <w:p w14:paraId="3D76764F" w14:textId="7798B5C9"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23" w:history="1">
        <w:r w:rsidRPr="007C7C03">
          <w:rPr>
            <w:rStyle w:val="Hiperpovezava"/>
            <w:rFonts w:ascii="Arial" w:hAnsi="Arial" w:cs="Arial"/>
            <w:noProof/>
          </w:rPr>
          <w:t>7.</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TEMELJNA PRAVILA ZA DOSTOP, OBVESTILA IN POJASNILA V ZVEZI Z DOKUMENTACIJO predmetnega naročila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_Toc181085923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5</w:t>
        </w:r>
        <w:r w:rsidRPr="007C7C03">
          <w:rPr>
            <w:rFonts w:ascii="Arial" w:hAnsi="Arial" w:cs="Arial"/>
            <w:noProof/>
            <w:webHidden/>
          </w:rPr>
          <w:fldChar w:fldCharType="end"/>
        </w:r>
      </w:hyperlink>
    </w:p>
    <w:p w14:paraId="04A5895F" w14:textId="166CBB74"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24" w:history="1">
        <w:r w:rsidRPr="007C7C03">
          <w:rPr>
            <w:rStyle w:val="Hiperpovezava"/>
            <w:rFonts w:ascii="Arial" w:hAnsi="Arial" w:cs="Arial"/>
            <w:noProof/>
            <w:lang w:eastAsia="ar-SA"/>
          </w:rPr>
          <w:t>7.1</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hAnsi="Arial" w:cs="Arial"/>
            <w:noProof/>
            <w:lang w:eastAsia="ar-SA"/>
          </w:rPr>
          <w:t>Dostop do dokumentacije v zvezi z oddajo javnega naročila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_Toc181085924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5</w:t>
        </w:r>
        <w:r w:rsidRPr="007C7C03">
          <w:rPr>
            <w:rFonts w:ascii="Arial" w:hAnsi="Arial" w:cs="Arial"/>
            <w:noProof/>
            <w:webHidden/>
          </w:rPr>
          <w:fldChar w:fldCharType="end"/>
        </w:r>
      </w:hyperlink>
    </w:p>
    <w:p w14:paraId="5D93BEBA" w14:textId="2B61860A"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25" w:history="1">
        <w:r w:rsidRPr="007C7C03">
          <w:rPr>
            <w:rStyle w:val="Hiperpovezava"/>
            <w:rFonts w:ascii="Arial" w:hAnsi="Arial" w:cs="Arial"/>
            <w:noProof/>
            <w:lang w:eastAsia="ar-SA"/>
          </w:rPr>
          <w:t>7.2</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hAnsi="Arial" w:cs="Arial"/>
            <w:noProof/>
            <w:lang w:eastAsia="ar-SA"/>
          </w:rPr>
          <w:t>Obvestilo</w:t>
        </w:r>
        <w:r w:rsidRPr="007C7C03">
          <w:rPr>
            <w:rStyle w:val="Hiperpovezava"/>
            <w:rFonts w:ascii="Arial" w:hAnsi="Arial" w:cs="Arial"/>
            <w:noProof/>
          </w:rPr>
          <w:t xml:space="preserve"> </w:t>
        </w:r>
        <w:r w:rsidRPr="007C7C03">
          <w:rPr>
            <w:rStyle w:val="Hiperpovezava"/>
            <w:rFonts w:ascii="Arial" w:hAnsi="Arial" w:cs="Arial"/>
            <w:noProof/>
            <w:lang w:eastAsia="ar-SA"/>
          </w:rPr>
          <w:t>in pojasnila v zvezi z dokumentacijo</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_Toc181085925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5</w:t>
        </w:r>
        <w:r w:rsidRPr="007C7C03">
          <w:rPr>
            <w:rFonts w:ascii="Arial" w:hAnsi="Arial" w:cs="Arial"/>
            <w:noProof/>
            <w:webHidden/>
          </w:rPr>
          <w:fldChar w:fldCharType="end"/>
        </w:r>
      </w:hyperlink>
    </w:p>
    <w:p w14:paraId="0808CEC6" w14:textId="546E0249"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26" w:history="1">
        <w:r w:rsidRPr="007C7C03">
          <w:rPr>
            <w:rStyle w:val="Hiperpovezava"/>
            <w:rFonts w:ascii="Arial" w:hAnsi="Arial" w:cs="Arial"/>
            <w:noProof/>
            <w:lang w:eastAsia="ar-SA"/>
          </w:rPr>
          <w:t>7.3</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hAnsi="Arial" w:cs="Arial"/>
            <w:noProof/>
            <w:lang w:eastAsia="ar-SA"/>
          </w:rPr>
          <w:t>Neobvezen ogled</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_Toc181085926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5</w:t>
        </w:r>
        <w:r w:rsidRPr="007C7C03">
          <w:rPr>
            <w:rFonts w:ascii="Arial" w:hAnsi="Arial" w:cs="Arial"/>
            <w:noProof/>
            <w:webHidden/>
          </w:rPr>
          <w:fldChar w:fldCharType="end"/>
        </w:r>
      </w:hyperlink>
    </w:p>
    <w:p w14:paraId="54F1364E" w14:textId="66F8B42D"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27" w:history="1">
        <w:r w:rsidRPr="007C7C03">
          <w:rPr>
            <w:rStyle w:val="Hiperpovezava"/>
            <w:rFonts w:ascii="Arial" w:hAnsi="Arial" w:cs="Arial"/>
            <w:noProof/>
            <w:lang w:eastAsia="ar-SA"/>
          </w:rPr>
          <w:t>8.</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 xml:space="preserve">SESTAVA </w:t>
        </w:r>
        <w:r w:rsidRPr="007C7C03">
          <w:rPr>
            <w:rStyle w:val="Hiperpovezava"/>
            <w:rFonts w:ascii="Arial" w:hAnsi="Arial" w:cs="Arial"/>
            <w:noProof/>
            <w:lang w:eastAsia="ar-SA"/>
          </w:rPr>
          <w:t>DOKUMENTACIJE V ZVEZI Z ODDAJO JAVNEGA NAROČILA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_Toc181085927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6</w:t>
        </w:r>
        <w:r w:rsidRPr="007C7C03">
          <w:rPr>
            <w:rFonts w:ascii="Arial" w:hAnsi="Arial" w:cs="Arial"/>
            <w:noProof/>
            <w:webHidden/>
          </w:rPr>
          <w:fldChar w:fldCharType="end"/>
        </w:r>
      </w:hyperlink>
    </w:p>
    <w:p w14:paraId="44BD26E7" w14:textId="653E0EBC"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28" w:history="1">
        <w:r w:rsidRPr="007C7C03">
          <w:rPr>
            <w:rStyle w:val="Hiperpovezava"/>
            <w:rFonts w:ascii="Arial" w:hAnsi="Arial" w:cs="Arial"/>
            <w:noProof/>
          </w:rPr>
          <w:t>9.</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 xml:space="preserve">UGOTAVLJANJE </w:t>
        </w:r>
        <w:r w:rsidRPr="007C7C03">
          <w:rPr>
            <w:rStyle w:val="Hiperpovezava"/>
            <w:rFonts w:ascii="Arial" w:hAnsi="Arial" w:cs="Arial"/>
            <w:noProof/>
            <w:lang w:eastAsia="ar-SA"/>
          </w:rPr>
          <w:t>SPOSOBNOSTI ZA SODELOVANJE V POSTOPKU ODDAJE JAVNEGA NAROČILA IN DOKAZILA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_Toc181085928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6</w:t>
        </w:r>
        <w:r w:rsidRPr="007C7C03">
          <w:rPr>
            <w:rFonts w:ascii="Arial" w:hAnsi="Arial" w:cs="Arial"/>
            <w:noProof/>
            <w:webHidden/>
          </w:rPr>
          <w:fldChar w:fldCharType="end"/>
        </w:r>
      </w:hyperlink>
    </w:p>
    <w:p w14:paraId="278A3A38" w14:textId="24C48F19"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29" w:history="1">
        <w:r w:rsidRPr="007C7C03">
          <w:rPr>
            <w:rStyle w:val="Hiperpovezava"/>
            <w:rFonts w:ascii="Arial" w:eastAsia="Arial Unicode MS" w:hAnsi="Arial" w:cs="Arial"/>
            <w:noProof/>
            <w:lang w:eastAsia="ar-SA"/>
          </w:rPr>
          <w:t>9.1</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eastAsia="Arial Unicode MS" w:hAnsi="Arial" w:cs="Arial"/>
            <w:noProof/>
            <w:lang w:eastAsia="ar-SA"/>
          </w:rPr>
          <w:t>Razlogi za izključitev</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_Toc181085929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6</w:t>
        </w:r>
        <w:r w:rsidRPr="007C7C03">
          <w:rPr>
            <w:rFonts w:ascii="Arial" w:hAnsi="Arial" w:cs="Arial"/>
            <w:noProof/>
            <w:webHidden/>
          </w:rPr>
          <w:fldChar w:fldCharType="end"/>
        </w:r>
      </w:hyperlink>
    </w:p>
    <w:p w14:paraId="7CE84910" w14:textId="00C75AC9"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30" w:history="1">
        <w:r w:rsidRPr="007C7C03">
          <w:rPr>
            <w:rStyle w:val="Hiperpovezava"/>
            <w:rFonts w:ascii="Arial" w:eastAsia="Arial Unicode MS" w:hAnsi="Arial" w:cs="Arial"/>
            <w:noProof/>
            <w:lang w:eastAsia="ar-SA"/>
          </w:rPr>
          <w:t>9.2</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eastAsia="Arial Unicode MS" w:hAnsi="Arial" w:cs="Arial"/>
            <w:noProof/>
            <w:lang w:eastAsia="ar-SA"/>
          </w:rPr>
          <w:t>Ustreznost za opravljanje poklicne dejavnosti</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_Toc181085930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8</w:t>
        </w:r>
        <w:r w:rsidRPr="007C7C03">
          <w:rPr>
            <w:rFonts w:ascii="Arial" w:hAnsi="Arial" w:cs="Arial"/>
            <w:noProof/>
            <w:webHidden/>
          </w:rPr>
          <w:fldChar w:fldCharType="end"/>
        </w:r>
      </w:hyperlink>
    </w:p>
    <w:p w14:paraId="7647D907" w14:textId="4566F24A"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31" w:history="1">
        <w:r w:rsidRPr="007C7C03">
          <w:rPr>
            <w:rStyle w:val="Hiperpovezava"/>
            <w:rFonts w:ascii="Arial" w:eastAsia="Arial Unicode MS" w:hAnsi="Arial" w:cs="Arial"/>
            <w:noProof/>
            <w:lang w:eastAsia="ar-SA"/>
          </w:rPr>
          <w:t>9.3</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eastAsia="Arial Unicode MS" w:hAnsi="Arial" w:cs="Arial"/>
            <w:noProof/>
            <w:lang w:eastAsia="ar-SA"/>
          </w:rPr>
          <w:t>Tehnična sposobnost</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_Toc181085931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9</w:t>
        </w:r>
        <w:r w:rsidRPr="007C7C03">
          <w:rPr>
            <w:rFonts w:ascii="Arial" w:hAnsi="Arial" w:cs="Arial"/>
            <w:noProof/>
            <w:webHidden/>
          </w:rPr>
          <w:fldChar w:fldCharType="end"/>
        </w:r>
      </w:hyperlink>
    </w:p>
    <w:p w14:paraId="3D5DE93D" w14:textId="02CFA8D3"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32" w:history="1">
        <w:r w:rsidRPr="007C7C03">
          <w:rPr>
            <w:rStyle w:val="Hiperpovezava"/>
            <w:rFonts w:ascii="Arial" w:eastAsia="Arial Unicode MS" w:hAnsi="Arial" w:cs="Arial"/>
            <w:noProof/>
            <w:lang w:eastAsia="ar-SA"/>
          </w:rPr>
          <w:t>9.4</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eastAsia="Arial Unicode MS" w:hAnsi="Arial" w:cs="Arial"/>
            <w:noProof/>
            <w:lang w:eastAsia="ar-SA"/>
          </w:rPr>
          <w:t>Kadrovska sposobnost</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_Toc181085932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10</w:t>
        </w:r>
        <w:r w:rsidRPr="007C7C03">
          <w:rPr>
            <w:rFonts w:ascii="Arial" w:hAnsi="Arial" w:cs="Arial"/>
            <w:noProof/>
            <w:webHidden/>
          </w:rPr>
          <w:fldChar w:fldCharType="end"/>
        </w:r>
      </w:hyperlink>
    </w:p>
    <w:p w14:paraId="56C9A133" w14:textId="4DD9FA57"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33" w:history="1">
        <w:r w:rsidRPr="007C7C03">
          <w:rPr>
            <w:rStyle w:val="Hiperpovezava"/>
            <w:rFonts w:ascii="Arial" w:hAnsi="Arial" w:cs="Arial"/>
            <w:noProof/>
          </w:rPr>
          <w:t>10.</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MERILO</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_Toc181085933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11</w:t>
        </w:r>
        <w:r w:rsidRPr="007C7C03">
          <w:rPr>
            <w:rFonts w:ascii="Arial" w:hAnsi="Arial" w:cs="Arial"/>
            <w:noProof/>
            <w:webHidden/>
          </w:rPr>
          <w:fldChar w:fldCharType="end"/>
        </w:r>
      </w:hyperlink>
    </w:p>
    <w:p w14:paraId="103A0BC7" w14:textId="344A60A0"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34" w:history="1">
        <w:r w:rsidRPr="007C7C03">
          <w:rPr>
            <w:rStyle w:val="Hiperpovezava"/>
            <w:rFonts w:ascii="Arial" w:hAnsi="Arial" w:cs="Arial"/>
            <w:noProof/>
            <w:lang w:eastAsia="ar-SA"/>
          </w:rPr>
          <w:t>11.</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lang w:eastAsia="ar-SA"/>
          </w:rPr>
          <w:t>PONUDBA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_Toc181085934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12</w:t>
        </w:r>
        <w:r w:rsidRPr="007C7C03">
          <w:rPr>
            <w:rFonts w:ascii="Arial" w:hAnsi="Arial" w:cs="Arial"/>
            <w:noProof/>
            <w:webHidden/>
          </w:rPr>
          <w:fldChar w:fldCharType="end"/>
        </w:r>
      </w:hyperlink>
    </w:p>
    <w:p w14:paraId="1DE29A80" w14:textId="51F2A802"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35" w:history="1">
        <w:r w:rsidRPr="007C7C03">
          <w:rPr>
            <w:rStyle w:val="Hiperpovezava"/>
            <w:rFonts w:ascii="Arial" w:hAnsi="Arial" w:cs="Arial"/>
            <w:noProof/>
            <w:lang w:eastAsia="ar-SA"/>
          </w:rPr>
          <w:t>11.1</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eastAsia="Arial Unicode MS" w:hAnsi="Arial" w:cs="Arial"/>
            <w:noProof/>
            <w:lang w:eastAsia="ar-SA"/>
          </w:rPr>
          <w:t>Ponudbena</w:t>
        </w:r>
        <w:r w:rsidRPr="007C7C03">
          <w:rPr>
            <w:rStyle w:val="Hiperpovezava"/>
            <w:rFonts w:ascii="Arial" w:hAnsi="Arial" w:cs="Arial"/>
            <w:noProof/>
            <w:lang w:eastAsia="ar-SA"/>
          </w:rPr>
          <w:t xml:space="preserve"> dokumentacija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_Toc181085935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12</w:t>
        </w:r>
        <w:r w:rsidRPr="007C7C03">
          <w:rPr>
            <w:rFonts w:ascii="Arial" w:hAnsi="Arial" w:cs="Arial"/>
            <w:noProof/>
            <w:webHidden/>
          </w:rPr>
          <w:fldChar w:fldCharType="end"/>
        </w:r>
      </w:hyperlink>
    </w:p>
    <w:p w14:paraId="194DE5BD" w14:textId="1FDE14B4"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36" w:history="1">
        <w:r w:rsidRPr="007C7C03">
          <w:rPr>
            <w:rStyle w:val="Hiperpovezava"/>
            <w:rFonts w:ascii="Arial" w:eastAsia="Arial Unicode MS" w:hAnsi="Arial" w:cs="Arial"/>
            <w:noProof/>
            <w:lang w:eastAsia="ar-SA"/>
          </w:rPr>
          <w:t>11.2</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eastAsia="Arial Unicode MS" w:hAnsi="Arial" w:cs="Arial"/>
            <w:noProof/>
            <w:lang w:eastAsia="ar-SA"/>
          </w:rPr>
          <w:t>Sestavljanje ponudbe</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_Toc181085936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12</w:t>
        </w:r>
        <w:r w:rsidRPr="007C7C03">
          <w:rPr>
            <w:rFonts w:ascii="Arial" w:hAnsi="Arial" w:cs="Arial"/>
            <w:noProof/>
            <w:webHidden/>
          </w:rPr>
          <w:fldChar w:fldCharType="end"/>
        </w:r>
      </w:hyperlink>
    </w:p>
    <w:p w14:paraId="5C7330D7" w14:textId="723E7AFC"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37" w:history="1">
        <w:r w:rsidRPr="007C7C03">
          <w:rPr>
            <w:rStyle w:val="Hiperpovezava"/>
            <w:rFonts w:ascii="Arial" w:eastAsia="Arial Unicode MS" w:hAnsi="Arial" w:cs="Arial"/>
            <w:noProof/>
            <w:lang w:eastAsia="ar-SA"/>
          </w:rPr>
          <w:t>11.2.1</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eastAsia="Arial Unicode MS" w:hAnsi="Arial" w:cs="Arial"/>
            <w:noProof/>
            <w:lang w:eastAsia="ar-SA"/>
          </w:rPr>
          <w:t>Obrazec ESPD – za vse gospodarske subjekte</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_Toc181085937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12</w:t>
        </w:r>
        <w:r w:rsidRPr="007C7C03">
          <w:rPr>
            <w:rFonts w:ascii="Arial" w:hAnsi="Arial" w:cs="Arial"/>
            <w:noProof/>
            <w:webHidden/>
          </w:rPr>
          <w:fldChar w:fldCharType="end"/>
        </w:r>
      </w:hyperlink>
    </w:p>
    <w:p w14:paraId="4A259640" w14:textId="0E195C6F"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38" w:history="1">
        <w:r w:rsidRPr="007C7C03">
          <w:rPr>
            <w:rStyle w:val="Hiperpovezava"/>
            <w:rFonts w:ascii="Arial" w:eastAsia="Arial Unicode MS" w:hAnsi="Arial" w:cs="Arial"/>
            <w:noProof/>
            <w:lang w:eastAsia="ar-SA"/>
          </w:rPr>
          <w:t>11.2.2</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eastAsia="Arial Unicode MS" w:hAnsi="Arial" w:cs="Arial"/>
            <w:noProof/>
            <w:lang w:eastAsia="ar-SA"/>
          </w:rPr>
          <w:t>Predračun</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_Toc181085938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13</w:t>
        </w:r>
        <w:r w:rsidRPr="007C7C03">
          <w:rPr>
            <w:rFonts w:ascii="Arial" w:hAnsi="Arial" w:cs="Arial"/>
            <w:noProof/>
            <w:webHidden/>
          </w:rPr>
          <w:fldChar w:fldCharType="end"/>
        </w:r>
      </w:hyperlink>
    </w:p>
    <w:p w14:paraId="1F01EF8A" w14:textId="4515867E"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39" w:history="1">
        <w:r w:rsidRPr="007C7C03">
          <w:rPr>
            <w:rStyle w:val="Hiperpovezava"/>
            <w:rFonts w:ascii="Arial" w:eastAsia="Arial Unicode MS" w:hAnsi="Arial" w:cs="Arial"/>
            <w:noProof/>
          </w:rPr>
          <w:t>11.2.3</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eastAsia="Arial Unicode MS" w:hAnsi="Arial" w:cs="Arial"/>
            <w:noProof/>
          </w:rPr>
          <w:t>Drugi dokumenti ponudbe</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_Toc181085939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14</w:t>
        </w:r>
        <w:r w:rsidRPr="007C7C03">
          <w:rPr>
            <w:rFonts w:ascii="Arial" w:hAnsi="Arial" w:cs="Arial"/>
            <w:noProof/>
            <w:webHidden/>
          </w:rPr>
          <w:fldChar w:fldCharType="end"/>
        </w:r>
      </w:hyperlink>
    </w:p>
    <w:p w14:paraId="284F5641" w14:textId="28D2CE61" w:rsidR="007C7C03" w:rsidRPr="007C7C03" w:rsidRDefault="007C7C03">
      <w:pPr>
        <w:pStyle w:val="Kazalovsebine5"/>
        <w:tabs>
          <w:tab w:val="left" w:pos="1620"/>
          <w:tab w:val="right" w:leader="dot" w:pos="9062"/>
        </w:tabs>
        <w:rPr>
          <w:rFonts w:ascii="Arial" w:eastAsiaTheme="minorEastAsia" w:hAnsi="Arial" w:cs="Arial"/>
          <w:b w:val="0"/>
          <w:bCs/>
          <w:noProof/>
          <w:kern w:val="2"/>
          <w:sz w:val="20"/>
          <w:szCs w:val="20"/>
          <w:lang w:eastAsia="sl-SI"/>
          <w14:ligatures w14:val="standardContextual"/>
        </w:rPr>
      </w:pPr>
      <w:hyperlink w:anchor="_Toc181085940" w:history="1">
        <w:r w:rsidRPr="007C7C03">
          <w:rPr>
            <w:rStyle w:val="Hiperpovezava"/>
            <w:rFonts w:ascii="Arial" w:eastAsia="Arial Unicode MS" w:hAnsi="Arial" w:cs="Arial"/>
            <w:b w:val="0"/>
            <w:bCs/>
            <w:noProof/>
            <w:sz w:val="20"/>
            <w:szCs w:val="20"/>
          </w:rPr>
          <w:t>11.2.3.1</w:t>
        </w:r>
        <w:r w:rsidRPr="007C7C03">
          <w:rPr>
            <w:rFonts w:ascii="Arial" w:eastAsiaTheme="minorEastAsia" w:hAnsi="Arial" w:cs="Arial"/>
            <w:b w:val="0"/>
            <w:bCs/>
            <w:noProof/>
            <w:kern w:val="2"/>
            <w:sz w:val="20"/>
            <w:szCs w:val="20"/>
            <w:lang w:eastAsia="sl-SI"/>
            <w14:ligatures w14:val="standardContextual"/>
          </w:rPr>
          <w:tab/>
        </w:r>
        <w:r w:rsidRPr="007C7C03">
          <w:rPr>
            <w:rStyle w:val="Hiperpovezava"/>
            <w:rFonts w:ascii="Arial" w:eastAsia="Arial Unicode MS" w:hAnsi="Arial" w:cs="Arial"/>
            <w:b w:val="0"/>
            <w:bCs/>
            <w:noProof/>
            <w:sz w:val="20"/>
            <w:szCs w:val="20"/>
          </w:rPr>
          <w:t>Soglasje podizvajalca za neposredna plačila</w:t>
        </w:r>
        <w:r w:rsidRPr="007C7C03">
          <w:rPr>
            <w:rFonts w:ascii="Arial" w:hAnsi="Arial" w:cs="Arial"/>
            <w:b w:val="0"/>
            <w:bCs/>
            <w:noProof/>
            <w:webHidden/>
            <w:sz w:val="20"/>
            <w:szCs w:val="20"/>
          </w:rPr>
          <w:tab/>
        </w:r>
        <w:r w:rsidRPr="007C7C03">
          <w:rPr>
            <w:rFonts w:ascii="Arial" w:hAnsi="Arial" w:cs="Arial"/>
            <w:b w:val="0"/>
            <w:bCs/>
            <w:noProof/>
            <w:webHidden/>
            <w:sz w:val="20"/>
            <w:szCs w:val="20"/>
          </w:rPr>
          <w:fldChar w:fldCharType="begin"/>
        </w:r>
        <w:r w:rsidRPr="007C7C03">
          <w:rPr>
            <w:rFonts w:ascii="Arial" w:hAnsi="Arial" w:cs="Arial"/>
            <w:b w:val="0"/>
            <w:bCs/>
            <w:noProof/>
            <w:webHidden/>
            <w:sz w:val="20"/>
            <w:szCs w:val="20"/>
          </w:rPr>
          <w:instrText xml:space="preserve"> PAGEREF _Toc181085940 \h </w:instrText>
        </w:r>
        <w:r w:rsidRPr="007C7C03">
          <w:rPr>
            <w:rFonts w:ascii="Arial" w:hAnsi="Arial" w:cs="Arial"/>
            <w:b w:val="0"/>
            <w:bCs/>
            <w:noProof/>
            <w:webHidden/>
            <w:sz w:val="20"/>
            <w:szCs w:val="20"/>
          </w:rPr>
        </w:r>
        <w:r w:rsidRPr="007C7C03">
          <w:rPr>
            <w:rFonts w:ascii="Arial" w:hAnsi="Arial" w:cs="Arial"/>
            <w:b w:val="0"/>
            <w:bCs/>
            <w:noProof/>
            <w:webHidden/>
            <w:sz w:val="20"/>
            <w:szCs w:val="20"/>
          </w:rPr>
          <w:fldChar w:fldCharType="separate"/>
        </w:r>
        <w:r w:rsidRPr="007C7C03">
          <w:rPr>
            <w:rFonts w:ascii="Arial" w:hAnsi="Arial" w:cs="Arial"/>
            <w:b w:val="0"/>
            <w:bCs/>
            <w:noProof/>
            <w:webHidden/>
            <w:sz w:val="20"/>
            <w:szCs w:val="20"/>
          </w:rPr>
          <w:t>14</w:t>
        </w:r>
        <w:r w:rsidRPr="007C7C03">
          <w:rPr>
            <w:rFonts w:ascii="Arial" w:hAnsi="Arial" w:cs="Arial"/>
            <w:b w:val="0"/>
            <w:bCs/>
            <w:noProof/>
            <w:webHidden/>
            <w:sz w:val="20"/>
            <w:szCs w:val="20"/>
          </w:rPr>
          <w:fldChar w:fldCharType="end"/>
        </w:r>
      </w:hyperlink>
    </w:p>
    <w:p w14:paraId="06ACBC48" w14:textId="646F21AF" w:rsidR="007C7C03" w:rsidRPr="007C7C03" w:rsidRDefault="007C7C03">
      <w:pPr>
        <w:pStyle w:val="Kazalovsebine5"/>
        <w:tabs>
          <w:tab w:val="left" w:pos="1620"/>
          <w:tab w:val="right" w:leader="dot" w:pos="9062"/>
        </w:tabs>
        <w:rPr>
          <w:rFonts w:ascii="Arial" w:eastAsiaTheme="minorEastAsia" w:hAnsi="Arial" w:cs="Arial"/>
          <w:b w:val="0"/>
          <w:bCs/>
          <w:noProof/>
          <w:kern w:val="2"/>
          <w:sz w:val="20"/>
          <w:szCs w:val="20"/>
          <w:lang w:eastAsia="sl-SI"/>
          <w14:ligatures w14:val="standardContextual"/>
        </w:rPr>
      </w:pPr>
      <w:hyperlink w:anchor="_Toc181085941" w:history="1">
        <w:r w:rsidRPr="007C7C03">
          <w:rPr>
            <w:rStyle w:val="Hiperpovezava"/>
            <w:rFonts w:ascii="Arial" w:eastAsia="Arial Unicode MS" w:hAnsi="Arial" w:cs="Arial"/>
            <w:b w:val="0"/>
            <w:bCs/>
            <w:noProof/>
            <w:sz w:val="20"/>
            <w:szCs w:val="20"/>
          </w:rPr>
          <w:t>11.2.3.2</w:t>
        </w:r>
        <w:r w:rsidRPr="007C7C03">
          <w:rPr>
            <w:rFonts w:ascii="Arial" w:eastAsiaTheme="minorEastAsia" w:hAnsi="Arial" w:cs="Arial"/>
            <w:b w:val="0"/>
            <w:bCs/>
            <w:noProof/>
            <w:kern w:val="2"/>
            <w:sz w:val="20"/>
            <w:szCs w:val="20"/>
            <w:lang w:eastAsia="sl-SI"/>
            <w14:ligatures w14:val="standardContextual"/>
          </w:rPr>
          <w:tab/>
        </w:r>
        <w:r w:rsidRPr="007C7C03">
          <w:rPr>
            <w:rStyle w:val="Hiperpovezava"/>
            <w:rFonts w:ascii="Arial" w:eastAsia="Arial Unicode MS" w:hAnsi="Arial" w:cs="Arial"/>
            <w:b w:val="0"/>
            <w:bCs/>
            <w:noProof/>
            <w:sz w:val="20"/>
            <w:szCs w:val="20"/>
          </w:rPr>
          <w:t>Dokazila v zvezi z izpolnjevanjem meril iz točke 10 (Merilo) teh navodil</w:t>
        </w:r>
        <w:r w:rsidRPr="007C7C03">
          <w:rPr>
            <w:rFonts w:ascii="Arial" w:hAnsi="Arial" w:cs="Arial"/>
            <w:b w:val="0"/>
            <w:bCs/>
            <w:noProof/>
            <w:webHidden/>
            <w:sz w:val="20"/>
            <w:szCs w:val="20"/>
          </w:rPr>
          <w:tab/>
        </w:r>
        <w:r w:rsidRPr="007C7C03">
          <w:rPr>
            <w:rFonts w:ascii="Arial" w:hAnsi="Arial" w:cs="Arial"/>
            <w:b w:val="0"/>
            <w:bCs/>
            <w:noProof/>
            <w:webHidden/>
            <w:sz w:val="20"/>
            <w:szCs w:val="20"/>
          </w:rPr>
          <w:fldChar w:fldCharType="begin"/>
        </w:r>
        <w:r w:rsidRPr="007C7C03">
          <w:rPr>
            <w:rFonts w:ascii="Arial" w:hAnsi="Arial" w:cs="Arial"/>
            <w:b w:val="0"/>
            <w:bCs/>
            <w:noProof/>
            <w:webHidden/>
            <w:sz w:val="20"/>
            <w:szCs w:val="20"/>
          </w:rPr>
          <w:instrText xml:space="preserve"> PAGEREF _Toc181085941 \h </w:instrText>
        </w:r>
        <w:r w:rsidRPr="007C7C03">
          <w:rPr>
            <w:rFonts w:ascii="Arial" w:hAnsi="Arial" w:cs="Arial"/>
            <w:b w:val="0"/>
            <w:bCs/>
            <w:noProof/>
            <w:webHidden/>
            <w:sz w:val="20"/>
            <w:szCs w:val="20"/>
          </w:rPr>
        </w:r>
        <w:r w:rsidRPr="007C7C03">
          <w:rPr>
            <w:rFonts w:ascii="Arial" w:hAnsi="Arial" w:cs="Arial"/>
            <w:b w:val="0"/>
            <w:bCs/>
            <w:noProof/>
            <w:webHidden/>
            <w:sz w:val="20"/>
            <w:szCs w:val="20"/>
          </w:rPr>
          <w:fldChar w:fldCharType="separate"/>
        </w:r>
        <w:r w:rsidRPr="007C7C03">
          <w:rPr>
            <w:rFonts w:ascii="Arial" w:hAnsi="Arial" w:cs="Arial"/>
            <w:b w:val="0"/>
            <w:bCs/>
            <w:noProof/>
            <w:webHidden/>
            <w:sz w:val="20"/>
            <w:szCs w:val="20"/>
          </w:rPr>
          <w:t>14</w:t>
        </w:r>
        <w:r w:rsidRPr="007C7C03">
          <w:rPr>
            <w:rFonts w:ascii="Arial" w:hAnsi="Arial" w:cs="Arial"/>
            <w:b w:val="0"/>
            <w:bCs/>
            <w:noProof/>
            <w:webHidden/>
            <w:sz w:val="20"/>
            <w:szCs w:val="20"/>
          </w:rPr>
          <w:fldChar w:fldCharType="end"/>
        </w:r>
      </w:hyperlink>
    </w:p>
    <w:p w14:paraId="2BBFC044" w14:textId="58447DAF"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42" w:history="1">
        <w:r w:rsidRPr="007C7C03">
          <w:rPr>
            <w:rStyle w:val="Hiperpovezava"/>
            <w:rFonts w:ascii="Arial" w:hAnsi="Arial" w:cs="Arial"/>
            <w:noProof/>
            <w:lang w:eastAsia="ar-SA"/>
          </w:rPr>
          <w:t>11.3</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hAnsi="Arial" w:cs="Arial"/>
            <w:noProof/>
            <w:lang w:eastAsia="ar-SA"/>
          </w:rPr>
          <w:t>Druga določila za pripravo ponudbe</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_Toc181085942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14</w:t>
        </w:r>
        <w:r w:rsidRPr="007C7C03">
          <w:rPr>
            <w:rFonts w:ascii="Arial" w:hAnsi="Arial" w:cs="Arial"/>
            <w:noProof/>
            <w:webHidden/>
          </w:rPr>
          <w:fldChar w:fldCharType="end"/>
        </w:r>
      </w:hyperlink>
    </w:p>
    <w:p w14:paraId="763FCDB0" w14:textId="076492F6"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43" w:history="1">
        <w:r w:rsidRPr="007C7C03">
          <w:rPr>
            <w:rStyle w:val="Hiperpovezava"/>
            <w:rFonts w:ascii="Arial" w:hAnsi="Arial" w:cs="Arial"/>
            <w:noProof/>
          </w:rPr>
          <w:t>11.3.1</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hAnsi="Arial" w:cs="Arial"/>
            <w:noProof/>
          </w:rPr>
          <w:t>S</w:t>
        </w:r>
        <w:r w:rsidRPr="007C7C03">
          <w:rPr>
            <w:rStyle w:val="Hiperpovezava"/>
            <w:rFonts w:ascii="Arial" w:eastAsia="Arial Unicode MS" w:hAnsi="Arial" w:cs="Arial"/>
            <w:noProof/>
          </w:rPr>
          <w:t>kupna ponudba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_Toc181085943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14</w:t>
        </w:r>
        <w:r w:rsidRPr="007C7C03">
          <w:rPr>
            <w:rFonts w:ascii="Arial" w:hAnsi="Arial" w:cs="Arial"/>
            <w:noProof/>
            <w:webHidden/>
          </w:rPr>
          <w:fldChar w:fldCharType="end"/>
        </w:r>
      </w:hyperlink>
    </w:p>
    <w:p w14:paraId="08C2C2BD" w14:textId="43188BA5"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44" w:history="1">
        <w:r w:rsidRPr="007C7C03">
          <w:rPr>
            <w:rStyle w:val="Hiperpovezava"/>
            <w:rFonts w:ascii="Arial" w:hAnsi="Arial" w:cs="Arial"/>
            <w:noProof/>
          </w:rPr>
          <w:t>11.3.2</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hAnsi="Arial" w:cs="Arial"/>
            <w:noProof/>
          </w:rPr>
          <w:t>Ponudba s podizvajalci</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_Toc181085944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14</w:t>
        </w:r>
        <w:r w:rsidRPr="007C7C03">
          <w:rPr>
            <w:rFonts w:ascii="Arial" w:hAnsi="Arial" w:cs="Arial"/>
            <w:noProof/>
            <w:webHidden/>
          </w:rPr>
          <w:fldChar w:fldCharType="end"/>
        </w:r>
      </w:hyperlink>
    </w:p>
    <w:p w14:paraId="32B5926B" w14:textId="046BCEB7"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45" w:history="1">
        <w:r w:rsidRPr="007C7C03">
          <w:rPr>
            <w:rStyle w:val="Hiperpovezava"/>
            <w:rFonts w:ascii="Arial" w:hAnsi="Arial" w:cs="Arial"/>
            <w:noProof/>
          </w:rPr>
          <w:t>11.3.3</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hAnsi="Arial" w:cs="Arial"/>
            <w:noProof/>
          </w:rPr>
          <w:t>Uporaba zmogljivosti drugih subjektov</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_Toc181085945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15</w:t>
        </w:r>
        <w:r w:rsidRPr="007C7C03">
          <w:rPr>
            <w:rFonts w:ascii="Arial" w:hAnsi="Arial" w:cs="Arial"/>
            <w:noProof/>
            <w:webHidden/>
          </w:rPr>
          <w:fldChar w:fldCharType="end"/>
        </w:r>
      </w:hyperlink>
    </w:p>
    <w:p w14:paraId="7ABEF0D4" w14:textId="623D4440"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46" w:history="1">
        <w:r w:rsidRPr="007C7C03">
          <w:rPr>
            <w:rStyle w:val="Hiperpovezava"/>
            <w:rFonts w:ascii="Arial" w:eastAsia="Arial Unicode MS" w:hAnsi="Arial" w:cs="Arial"/>
            <w:noProof/>
          </w:rPr>
          <w:t>11.3.4</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eastAsia="Arial Unicode MS" w:hAnsi="Arial" w:cs="Arial"/>
            <w:noProof/>
          </w:rPr>
          <w:t>Variantne ponudbe</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_Toc181085946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15</w:t>
        </w:r>
        <w:r w:rsidRPr="007C7C03">
          <w:rPr>
            <w:rFonts w:ascii="Arial" w:hAnsi="Arial" w:cs="Arial"/>
            <w:noProof/>
            <w:webHidden/>
          </w:rPr>
          <w:fldChar w:fldCharType="end"/>
        </w:r>
      </w:hyperlink>
    </w:p>
    <w:p w14:paraId="0A29ECAE" w14:textId="7DFEEEFA"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47" w:history="1">
        <w:r w:rsidRPr="007C7C03">
          <w:rPr>
            <w:rStyle w:val="Hiperpovezava"/>
            <w:rFonts w:ascii="Arial" w:eastAsia="Arial Unicode MS" w:hAnsi="Arial" w:cs="Arial"/>
            <w:noProof/>
          </w:rPr>
          <w:t>11.3.5</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eastAsia="Arial Unicode MS" w:hAnsi="Arial" w:cs="Arial"/>
            <w:noProof/>
          </w:rPr>
          <w:t>Jezik ponudbe</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_Toc181085947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16</w:t>
        </w:r>
        <w:r w:rsidRPr="007C7C03">
          <w:rPr>
            <w:rFonts w:ascii="Arial" w:hAnsi="Arial" w:cs="Arial"/>
            <w:noProof/>
            <w:webHidden/>
          </w:rPr>
          <w:fldChar w:fldCharType="end"/>
        </w:r>
      </w:hyperlink>
    </w:p>
    <w:p w14:paraId="056985D6" w14:textId="04A7FF6F"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48" w:history="1">
        <w:r w:rsidRPr="007C7C03">
          <w:rPr>
            <w:rStyle w:val="Hiperpovezava"/>
            <w:rFonts w:ascii="Arial" w:eastAsia="Arial Unicode MS" w:hAnsi="Arial" w:cs="Arial"/>
            <w:noProof/>
          </w:rPr>
          <w:t>11.3.6</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eastAsia="Arial Unicode MS" w:hAnsi="Arial" w:cs="Arial"/>
            <w:noProof/>
          </w:rPr>
          <w:t>Veljavnost ponudbe</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_Toc181085948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16</w:t>
        </w:r>
        <w:r w:rsidRPr="007C7C03">
          <w:rPr>
            <w:rFonts w:ascii="Arial" w:hAnsi="Arial" w:cs="Arial"/>
            <w:noProof/>
            <w:webHidden/>
          </w:rPr>
          <w:fldChar w:fldCharType="end"/>
        </w:r>
      </w:hyperlink>
    </w:p>
    <w:p w14:paraId="3C40262E" w14:textId="13FF095B" w:rsidR="007C7C03" w:rsidRPr="007C7C03" w:rsidRDefault="007C7C03">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1085949" w:history="1">
        <w:r w:rsidRPr="007C7C03">
          <w:rPr>
            <w:rStyle w:val="Hiperpovezava"/>
            <w:rFonts w:ascii="Arial" w:eastAsia="Arial Unicode MS" w:hAnsi="Arial" w:cs="Arial"/>
            <w:noProof/>
          </w:rPr>
          <w:t>11.3.7</w:t>
        </w:r>
        <w:r w:rsidRPr="007C7C03">
          <w:rPr>
            <w:rFonts w:ascii="Arial" w:eastAsiaTheme="minorEastAsia" w:hAnsi="Arial" w:cs="Arial"/>
            <w:i w:val="0"/>
            <w:iCs w:val="0"/>
            <w:noProof/>
            <w:kern w:val="2"/>
            <w:lang w:eastAsia="sl-SI"/>
            <w14:ligatures w14:val="standardContextual"/>
          </w:rPr>
          <w:tab/>
        </w:r>
        <w:r w:rsidRPr="007C7C03">
          <w:rPr>
            <w:rStyle w:val="Hiperpovezava"/>
            <w:rFonts w:ascii="Arial" w:eastAsia="Arial Unicode MS" w:hAnsi="Arial" w:cs="Arial"/>
            <w:noProof/>
          </w:rPr>
          <w:t>Stroški ponudbe</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_Toc181085949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16</w:t>
        </w:r>
        <w:r w:rsidRPr="007C7C03">
          <w:rPr>
            <w:rFonts w:ascii="Arial" w:hAnsi="Arial" w:cs="Arial"/>
            <w:noProof/>
            <w:webHidden/>
          </w:rPr>
          <w:fldChar w:fldCharType="end"/>
        </w:r>
      </w:hyperlink>
    </w:p>
    <w:p w14:paraId="04057879" w14:textId="0D2B0011"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50" w:history="1">
        <w:r w:rsidRPr="007C7C03">
          <w:rPr>
            <w:rStyle w:val="Hiperpovezava"/>
            <w:rFonts w:ascii="Arial" w:hAnsi="Arial" w:cs="Arial"/>
            <w:noProof/>
          </w:rPr>
          <w:t>12.</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 xml:space="preserve">OBVESTILO O </w:t>
        </w:r>
        <w:r w:rsidRPr="007C7C03">
          <w:rPr>
            <w:rStyle w:val="Hiperpovezava"/>
            <w:rFonts w:ascii="Arial" w:hAnsi="Arial" w:cs="Arial"/>
            <w:noProof/>
            <w:lang w:eastAsia="ar-SA"/>
          </w:rPr>
          <w:t>ODLOČITVI</w:t>
        </w:r>
        <w:r w:rsidRPr="007C7C03">
          <w:rPr>
            <w:rStyle w:val="Hiperpovezava"/>
            <w:rFonts w:ascii="Arial" w:hAnsi="Arial" w:cs="Arial"/>
            <w:noProof/>
          </w:rPr>
          <w:t xml:space="preserve"> O ODDAJI NAROČILA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_Toc181085950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16</w:t>
        </w:r>
        <w:r w:rsidRPr="007C7C03">
          <w:rPr>
            <w:rFonts w:ascii="Arial" w:hAnsi="Arial" w:cs="Arial"/>
            <w:noProof/>
            <w:webHidden/>
          </w:rPr>
          <w:fldChar w:fldCharType="end"/>
        </w:r>
      </w:hyperlink>
    </w:p>
    <w:p w14:paraId="60EB718D" w14:textId="02D64B00"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51" w:history="1">
        <w:r w:rsidRPr="007C7C03">
          <w:rPr>
            <w:rStyle w:val="Hiperpovezava"/>
            <w:rFonts w:ascii="Arial" w:hAnsi="Arial" w:cs="Arial"/>
            <w:noProof/>
          </w:rPr>
          <w:t>13.</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 xml:space="preserve">ODSTOP </w:t>
        </w:r>
        <w:r w:rsidRPr="007C7C03">
          <w:rPr>
            <w:rStyle w:val="Hiperpovezava"/>
            <w:rFonts w:ascii="Arial" w:hAnsi="Arial" w:cs="Arial"/>
            <w:noProof/>
            <w:lang w:eastAsia="ar-SA"/>
          </w:rPr>
          <w:t>OD</w:t>
        </w:r>
        <w:r w:rsidRPr="007C7C03">
          <w:rPr>
            <w:rStyle w:val="Hiperpovezava"/>
            <w:rFonts w:ascii="Arial" w:hAnsi="Arial" w:cs="Arial"/>
            <w:noProof/>
          </w:rPr>
          <w:t xml:space="preserve"> IZVEDBE JAVNEGA NAROČILA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_Toc181085951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16</w:t>
        </w:r>
        <w:r w:rsidRPr="007C7C03">
          <w:rPr>
            <w:rFonts w:ascii="Arial" w:hAnsi="Arial" w:cs="Arial"/>
            <w:noProof/>
            <w:webHidden/>
          </w:rPr>
          <w:fldChar w:fldCharType="end"/>
        </w:r>
      </w:hyperlink>
    </w:p>
    <w:p w14:paraId="437025E2" w14:textId="1A7E57A1"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52" w:history="1">
        <w:r w:rsidRPr="007C7C03">
          <w:rPr>
            <w:rStyle w:val="Hiperpovezava"/>
            <w:rFonts w:ascii="Arial" w:hAnsi="Arial" w:cs="Arial"/>
            <w:noProof/>
          </w:rPr>
          <w:t>14.</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POGODBA</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_Toc181085952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16</w:t>
        </w:r>
        <w:r w:rsidRPr="007C7C03">
          <w:rPr>
            <w:rFonts w:ascii="Arial" w:hAnsi="Arial" w:cs="Arial"/>
            <w:noProof/>
            <w:webHidden/>
          </w:rPr>
          <w:fldChar w:fldCharType="end"/>
        </w:r>
      </w:hyperlink>
    </w:p>
    <w:p w14:paraId="406A2C03" w14:textId="2C2255D7" w:rsidR="007C7C03" w:rsidRPr="007C7C03" w:rsidRDefault="007C7C03">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1085953" w:history="1">
        <w:r w:rsidRPr="007C7C03">
          <w:rPr>
            <w:rStyle w:val="Hiperpovezava"/>
            <w:rFonts w:ascii="Arial" w:hAnsi="Arial" w:cs="Arial"/>
            <w:noProof/>
            <w:lang w:eastAsia="ar-SA"/>
          </w:rPr>
          <w:t>14.1</w:t>
        </w:r>
        <w:r w:rsidRPr="007C7C03">
          <w:rPr>
            <w:rFonts w:ascii="Arial" w:eastAsiaTheme="minorEastAsia" w:hAnsi="Arial" w:cs="Arial"/>
            <w:smallCaps w:val="0"/>
            <w:noProof/>
            <w:kern w:val="2"/>
            <w:lang w:eastAsia="sl-SI"/>
            <w14:ligatures w14:val="standardContextual"/>
          </w:rPr>
          <w:tab/>
        </w:r>
        <w:r w:rsidRPr="007C7C03">
          <w:rPr>
            <w:rStyle w:val="Hiperpovezava"/>
            <w:rFonts w:ascii="Arial" w:hAnsi="Arial" w:cs="Arial"/>
            <w:noProof/>
            <w:lang w:eastAsia="ar-SA"/>
          </w:rPr>
          <w:t>Zavarovanje za dobro izvedbo pogodbenih obveznosti</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_Toc181085953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17</w:t>
        </w:r>
        <w:r w:rsidRPr="007C7C03">
          <w:rPr>
            <w:rFonts w:ascii="Arial" w:hAnsi="Arial" w:cs="Arial"/>
            <w:noProof/>
            <w:webHidden/>
          </w:rPr>
          <w:fldChar w:fldCharType="end"/>
        </w:r>
      </w:hyperlink>
    </w:p>
    <w:p w14:paraId="442751EC" w14:textId="2B60794E" w:rsidR="007C7C03" w:rsidRPr="007C7C03" w:rsidRDefault="007C7C03">
      <w:pPr>
        <w:pStyle w:val="Kazalovsebine1"/>
        <w:rPr>
          <w:rFonts w:ascii="Arial" w:eastAsiaTheme="minorEastAsia" w:hAnsi="Arial" w:cs="Arial"/>
          <w:b w:val="0"/>
          <w:bCs w:val="0"/>
          <w:caps w:val="0"/>
          <w:noProof/>
          <w:kern w:val="2"/>
          <w:lang w:eastAsia="sl-SI"/>
          <w14:ligatures w14:val="standardContextual"/>
        </w:rPr>
      </w:pPr>
      <w:hyperlink w:anchor="_Toc181085954" w:history="1">
        <w:r w:rsidRPr="007C7C03">
          <w:rPr>
            <w:rStyle w:val="Hiperpovezava"/>
            <w:rFonts w:ascii="Arial" w:hAnsi="Arial" w:cs="Arial"/>
            <w:noProof/>
          </w:rPr>
          <w:t>15.</w:t>
        </w:r>
        <w:r w:rsidRPr="007C7C03">
          <w:rPr>
            <w:rFonts w:ascii="Arial" w:eastAsiaTheme="minorEastAsia" w:hAnsi="Arial" w:cs="Arial"/>
            <w:b w:val="0"/>
            <w:bCs w:val="0"/>
            <w:caps w:val="0"/>
            <w:noProof/>
            <w:kern w:val="2"/>
            <w:lang w:eastAsia="sl-SI"/>
            <w14:ligatures w14:val="standardContextual"/>
          </w:rPr>
          <w:tab/>
        </w:r>
        <w:r w:rsidRPr="007C7C03">
          <w:rPr>
            <w:rStyle w:val="Hiperpovezava"/>
            <w:rFonts w:ascii="Arial" w:hAnsi="Arial" w:cs="Arial"/>
            <w:noProof/>
          </w:rPr>
          <w:t xml:space="preserve">PRAVNO </w:t>
        </w:r>
        <w:r w:rsidRPr="007C7C03">
          <w:rPr>
            <w:rStyle w:val="Hiperpovezava"/>
            <w:rFonts w:ascii="Arial" w:hAnsi="Arial" w:cs="Arial"/>
            <w:noProof/>
            <w:lang w:eastAsia="ar-SA"/>
          </w:rPr>
          <w:t>VARSTVO</w:t>
        </w:r>
        <w:r w:rsidRPr="007C7C03">
          <w:rPr>
            <w:rFonts w:ascii="Arial" w:hAnsi="Arial" w:cs="Arial"/>
            <w:noProof/>
            <w:webHidden/>
          </w:rPr>
          <w:tab/>
        </w:r>
        <w:r w:rsidRPr="007C7C03">
          <w:rPr>
            <w:rFonts w:ascii="Arial" w:hAnsi="Arial" w:cs="Arial"/>
            <w:noProof/>
            <w:webHidden/>
          </w:rPr>
          <w:fldChar w:fldCharType="begin"/>
        </w:r>
        <w:r w:rsidRPr="007C7C03">
          <w:rPr>
            <w:rFonts w:ascii="Arial" w:hAnsi="Arial" w:cs="Arial"/>
            <w:noProof/>
            <w:webHidden/>
          </w:rPr>
          <w:instrText xml:space="preserve"> PAGEREF _Toc181085954 \h </w:instrText>
        </w:r>
        <w:r w:rsidRPr="007C7C03">
          <w:rPr>
            <w:rFonts w:ascii="Arial" w:hAnsi="Arial" w:cs="Arial"/>
            <w:noProof/>
            <w:webHidden/>
          </w:rPr>
        </w:r>
        <w:r w:rsidRPr="007C7C03">
          <w:rPr>
            <w:rFonts w:ascii="Arial" w:hAnsi="Arial" w:cs="Arial"/>
            <w:noProof/>
            <w:webHidden/>
          </w:rPr>
          <w:fldChar w:fldCharType="separate"/>
        </w:r>
        <w:r w:rsidRPr="007C7C03">
          <w:rPr>
            <w:rFonts w:ascii="Arial" w:hAnsi="Arial" w:cs="Arial"/>
            <w:noProof/>
            <w:webHidden/>
          </w:rPr>
          <w:t>17</w:t>
        </w:r>
        <w:r w:rsidRPr="007C7C03">
          <w:rPr>
            <w:rFonts w:ascii="Arial" w:hAnsi="Arial" w:cs="Arial"/>
            <w:noProof/>
            <w:webHidden/>
          </w:rPr>
          <w:fldChar w:fldCharType="end"/>
        </w:r>
      </w:hyperlink>
    </w:p>
    <w:p w14:paraId="0DA20F6D" w14:textId="337E949D" w:rsidR="004214F0" w:rsidRPr="00A84182" w:rsidRDefault="009B3F0C" w:rsidP="00892CCE">
      <w:pPr>
        <w:spacing w:line="240" w:lineRule="auto"/>
        <w:rPr>
          <w:rFonts w:cs="Arial"/>
          <w:szCs w:val="20"/>
        </w:rPr>
      </w:pPr>
      <w:r w:rsidRPr="007C7C03">
        <w:rPr>
          <w:rFonts w:cs="Arial"/>
          <w:bCs/>
          <w:szCs w:val="20"/>
        </w:rPr>
        <w:fldChar w:fldCharType="end"/>
      </w:r>
      <w:bookmarkStart w:id="1" w:name="_Toc336851777"/>
    </w:p>
    <w:p w14:paraId="0A467722" w14:textId="77777777" w:rsidR="00892CCE" w:rsidRDefault="00892CCE">
      <w:pPr>
        <w:spacing w:line="240" w:lineRule="auto"/>
        <w:jc w:val="left"/>
        <w:rPr>
          <w:rFonts w:eastAsia="Times New Roman" w:cs="Arial"/>
          <w:b/>
          <w:bCs/>
          <w:szCs w:val="20"/>
          <w:lang w:eastAsia="ar-SA"/>
        </w:rPr>
      </w:pPr>
      <w:r>
        <w:rPr>
          <w:rFonts w:cs="Arial"/>
          <w:caps/>
          <w:szCs w:val="20"/>
          <w:lang w:eastAsia="ar-SA"/>
        </w:rPr>
        <w:br w:type="page"/>
      </w:r>
    </w:p>
    <w:p w14:paraId="093DA7B3" w14:textId="4FD71B7D" w:rsidR="00BB1E26" w:rsidRPr="0019462F" w:rsidRDefault="002B2B13" w:rsidP="00892CCE">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2" w:name="_Toc181085917"/>
      <w:r w:rsidRPr="0019462F">
        <w:rPr>
          <w:rFonts w:cs="Arial"/>
          <w:caps w:val="0"/>
          <w:szCs w:val="20"/>
          <w:lang w:eastAsia="ar-SA"/>
        </w:rPr>
        <w:lastRenderedPageBreak/>
        <w:t>NAROČNIK</w:t>
      </w:r>
      <w:bookmarkEnd w:id="0"/>
      <w:bookmarkEnd w:id="1"/>
      <w:bookmarkEnd w:id="2"/>
    </w:p>
    <w:p w14:paraId="782CBF91" w14:textId="77777777" w:rsidR="00892CCE" w:rsidRDefault="00892CCE" w:rsidP="00892CCE">
      <w:pPr>
        <w:spacing w:line="240" w:lineRule="auto"/>
        <w:rPr>
          <w:rFonts w:eastAsia="Times New Roman" w:cs="Arial"/>
          <w:szCs w:val="20"/>
        </w:rPr>
      </w:pPr>
    </w:p>
    <w:p w14:paraId="1C810E32" w14:textId="4C551C55" w:rsidR="009D4428" w:rsidRPr="0019462F" w:rsidRDefault="009D4428" w:rsidP="00892CCE">
      <w:pPr>
        <w:spacing w:line="240" w:lineRule="auto"/>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892CCE">
      <w:pPr>
        <w:spacing w:line="240" w:lineRule="auto"/>
        <w:rPr>
          <w:rFonts w:cs="Arial"/>
        </w:rPr>
      </w:pPr>
    </w:p>
    <w:p w14:paraId="6D4566EE" w14:textId="51B63876" w:rsidR="00BB1E26" w:rsidRDefault="00152883" w:rsidP="00892CCE">
      <w:pPr>
        <w:spacing w:line="240" w:lineRule="auto"/>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0475E7F0" w14:textId="77777777" w:rsidR="00892CCE" w:rsidRPr="0019462F" w:rsidRDefault="00892CCE" w:rsidP="00892CCE">
      <w:pPr>
        <w:spacing w:line="240" w:lineRule="auto"/>
        <w:rPr>
          <w:rFonts w:cs="Arial"/>
        </w:rPr>
      </w:pPr>
    </w:p>
    <w:p w14:paraId="1A8AB704" w14:textId="7E670C95" w:rsidR="00152883" w:rsidRPr="0019462F" w:rsidRDefault="00C91BF6" w:rsidP="00892CCE">
      <w:pPr>
        <w:pStyle w:val="Naslov1"/>
        <w:numPr>
          <w:ilvl w:val="0"/>
          <w:numId w:val="2"/>
        </w:numPr>
        <w:tabs>
          <w:tab w:val="num" w:pos="0"/>
        </w:tabs>
        <w:suppressAutoHyphens/>
        <w:spacing w:before="0" w:beforeAutospacing="0" w:after="0" w:afterAutospacing="0" w:line="240" w:lineRule="auto"/>
        <w:rPr>
          <w:rFonts w:cs="Arial"/>
        </w:rPr>
      </w:pPr>
      <w:bookmarkStart w:id="3" w:name="_Toc336851730"/>
      <w:bookmarkStart w:id="4" w:name="_Toc336851778"/>
      <w:bookmarkStart w:id="5" w:name="_Toc181085918"/>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1BD3F96C" w14:textId="77777777" w:rsidR="00892CCE" w:rsidRDefault="00892CCE" w:rsidP="00892CCE">
      <w:pPr>
        <w:spacing w:line="240" w:lineRule="auto"/>
        <w:rPr>
          <w:rFonts w:cs="Arial"/>
        </w:rPr>
      </w:pPr>
      <w:bookmarkStart w:id="6" w:name="_Toc336851731"/>
      <w:bookmarkStart w:id="7" w:name="_Toc336851779"/>
    </w:p>
    <w:p w14:paraId="569BE659" w14:textId="5E13E19D" w:rsidR="005123C1" w:rsidRPr="0019462F" w:rsidRDefault="0073070B" w:rsidP="00892CCE">
      <w:pPr>
        <w:spacing w:line="240" w:lineRule="auto"/>
        <w:rPr>
          <w:rFonts w:cs="Arial"/>
          <w:b/>
          <w:bCs/>
        </w:rPr>
      </w:pPr>
      <w:r w:rsidRPr="0019462F">
        <w:rPr>
          <w:rFonts w:cs="Arial"/>
        </w:rPr>
        <w:t>Oznaka:</w:t>
      </w:r>
      <w:r w:rsidR="008E4695">
        <w:rPr>
          <w:rFonts w:cs="Arial"/>
        </w:rPr>
        <w:tab/>
      </w:r>
      <w:r w:rsidR="009D4428" w:rsidRPr="00B150FC">
        <w:rPr>
          <w:rFonts w:cs="Arial"/>
        </w:rPr>
        <w:t>OD</w:t>
      </w:r>
      <w:r w:rsidR="009F7CB1">
        <w:rPr>
          <w:rFonts w:cs="Arial"/>
        </w:rPr>
        <w:t>NADVOJ</w:t>
      </w:r>
      <w:r w:rsidR="009D4428" w:rsidRPr="00B150FC">
        <w:rPr>
          <w:rFonts w:cs="Arial"/>
        </w:rPr>
        <w:t>-</w:t>
      </w:r>
      <w:r w:rsidR="00965DB0" w:rsidRPr="00B150FC">
        <w:rPr>
          <w:rFonts w:cs="Arial"/>
        </w:rPr>
        <w:t>3</w:t>
      </w:r>
      <w:r w:rsidR="009F7CB1">
        <w:rPr>
          <w:rFonts w:cs="Arial"/>
        </w:rPr>
        <w:t>2</w:t>
      </w:r>
      <w:r w:rsidR="009D4428" w:rsidRPr="00B150FC">
        <w:rPr>
          <w:rFonts w:cs="Arial"/>
        </w:rPr>
        <w:t>/2024</w:t>
      </w:r>
    </w:p>
    <w:p w14:paraId="5B91222D" w14:textId="77777777" w:rsidR="00D053ED" w:rsidRPr="0019462F" w:rsidRDefault="00D053ED" w:rsidP="00892CCE">
      <w:pPr>
        <w:spacing w:line="240" w:lineRule="auto"/>
        <w:rPr>
          <w:rFonts w:cs="Arial"/>
        </w:rPr>
      </w:pPr>
    </w:p>
    <w:p w14:paraId="07809F35" w14:textId="0E5CEFD6" w:rsidR="00736ABF" w:rsidRDefault="0073070B" w:rsidP="008E4695">
      <w:pPr>
        <w:tabs>
          <w:tab w:val="left" w:pos="0"/>
        </w:tabs>
        <w:spacing w:line="240" w:lineRule="auto"/>
        <w:ind w:left="1416" w:hanging="1416"/>
        <w:rPr>
          <w:rFonts w:cs="Arial"/>
          <w:b/>
          <w:bCs/>
          <w:szCs w:val="20"/>
        </w:rPr>
      </w:pPr>
      <w:r w:rsidRPr="0019462F">
        <w:rPr>
          <w:rFonts w:cs="Arial"/>
        </w:rPr>
        <w:t>Predmet:</w:t>
      </w:r>
      <w:bookmarkStart w:id="8" w:name="_Hlk132985901"/>
      <w:bookmarkStart w:id="9" w:name="_Hlk99704420"/>
      <w:r w:rsidR="008E4695">
        <w:rPr>
          <w:rFonts w:cs="Arial"/>
        </w:rPr>
        <w:tab/>
      </w:r>
      <w:bookmarkStart w:id="10" w:name="_Hlk178749525"/>
      <w:bookmarkEnd w:id="8"/>
      <w:r w:rsidR="009F7CB1" w:rsidRPr="009F7CB1">
        <w:rPr>
          <w:rFonts w:cs="Arial"/>
          <w:szCs w:val="20"/>
        </w:rPr>
        <w:t xml:space="preserve">Gradbeni nadzor nad </w:t>
      </w:r>
      <w:bookmarkStart w:id="11" w:name="_Hlk178849544"/>
      <w:r w:rsidR="009F7CB1" w:rsidRPr="009F7CB1">
        <w:rPr>
          <w:rFonts w:cs="Arial"/>
          <w:szCs w:val="20"/>
        </w:rPr>
        <w:t>sanacijo objektov Vojkova 1a in 1b Ljubljana, z upoštevanjem okoljskih vidikov</w:t>
      </w:r>
      <w:bookmarkEnd w:id="10"/>
    </w:p>
    <w:bookmarkEnd w:id="11"/>
    <w:p w14:paraId="6A13658A" w14:textId="77777777" w:rsidR="005D2E7D" w:rsidRPr="0019462F" w:rsidRDefault="005D2E7D" w:rsidP="00892CCE">
      <w:pPr>
        <w:tabs>
          <w:tab w:val="left" w:pos="0"/>
        </w:tabs>
        <w:spacing w:line="240" w:lineRule="auto"/>
        <w:ind w:left="851" w:hanging="851"/>
        <w:rPr>
          <w:rFonts w:cs="Arial"/>
          <w:b/>
          <w:bCs/>
        </w:rPr>
      </w:pPr>
    </w:p>
    <w:p w14:paraId="377E1C92" w14:textId="152B5FA0" w:rsidR="00882B89" w:rsidRDefault="00882B89" w:rsidP="00892CCE">
      <w:pPr>
        <w:spacing w:line="240" w:lineRule="auto"/>
        <w:rPr>
          <w:rFonts w:cs="Arial"/>
          <w:color w:val="000000"/>
          <w:szCs w:val="20"/>
        </w:rPr>
      </w:pPr>
      <w:r w:rsidRPr="0019462F">
        <w:rPr>
          <w:rFonts w:cs="Arial"/>
          <w:color w:val="000000"/>
          <w:szCs w:val="20"/>
        </w:rPr>
        <w:t xml:space="preserve">Predmet javnega naročila je podrobneje opredeljen v </w:t>
      </w:r>
      <w:r w:rsidR="00965DB0" w:rsidRPr="000A56BD">
        <w:rPr>
          <w:rFonts w:cs="Arial"/>
          <w:color w:val="000000"/>
          <w:szCs w:val="20"/>
        </w:rPr>
        <w:t>T</w:t>
      </w:r>
      <w:r w:rsidRPr="000A56BD">
        <w:rPr>
          <w:rFonts w:cs="Arial"/>
          <w:color w:val="000000"/>
          <w:szCs w:val="20"/>
        </w:rPr>
        <w:t>ehničnih specifikacijah</w:t>
      </w:r>
      <w:r w:rsidR="00583CE2" w:rsidRPr="000A56BD">
        <w:rPr>
          <w:rFonts w:cs="Arial"/>
          <w:color w:val="000000"/>
          <w:szCs w:val="20"/>
        </w:rPr>
        <w:t xml:space="preserve">, </w:t>
      </w:r>
      <w:r w:rsidR="002A7F54" w:rsidRPr="000A56BD">
        <w:rPr>
          <w:rFonts w:cs="Arial"/>
          <w:color w:val="000000"/>
          <w:szCs w:val="20"/>
        </w:rPr>
        <w:t>povzetku PZI projekta</w:t>
      </w:r>
      <w:r w:rsidR="006763C4" w:rsidRPr="000A56BD">
        <w:rPr>
          <w:rFonts w:cs="Arial"/>
          <w:color w:val="000000"/>
          <w:szCs w:val="20"/>
        </w:rPr>
        <w:t xml:space="preserve"> </w:t>
      </w:r>
      <w:r w:rsidR="00440261" w:rsidRPr="000A56BD">
        <w:rPr>
          <w:rFonts w:cs="Arial"/>
          <w:color w:val="000000"/>
          <w:szCs w:val="20"/>
        </w:rPr>
        <w:t>ter</w:t>
      </w:r>
      <w:r w:rsidR="006763C4" w:rsidRPr="000A56BD">
        <w:rPr>
          <w:rFonts w:cs="Arial"/>
          <w:color w:val="000000"/>
          <w:szCs w:val="20"/>
        </w:rPr>
        <w:t xml:space="preserve"> drugih prilogah</w:t>
      </w:r>
      <w:r w:rsidRPr="000A56BD">
        <w:rPr>
          <w:rFonts w:cs="Arial"/>
          <w:color w:val="000000"/>
          <w:szCs w:val="20"/>
        </w:rPr>
        <w:t>, ki so sestavni del dokumentacije v zvezi z oddajo javnega naročila</w:t>
      </w:r>
      <w:r w:rsidRPr="0019462F">
        <w:rPr>
          <w:rFonts w:cs="Arial"/>
          <w:color w:val="000000"/>
          <w:szCs w:val="20"/>
        </w:rPr>
        <w:t>.</w:t>
      </w:r>
    </w:p>
    <w:p w14:paraId="7940B707" w14:textId="77777777" w:rsidR="00301CE4" w:rsidRDefault="00301CE4" w:rsidP="00892CCE">
      <w:pPr>
        <w:spacing w:line="240" w:lineRule="auto"/>
        <w:rPr>
          <w:rFonts w:cs="Arial"/>
          <w:color w:val="000000"/>
          <w:szCs w:val="20"/>
        </w:rPr>
      </w:pPr>
    </w:p>
    <w:p w14:paraId="5E5D8480" w14:textId="00512C4D" w:rsidR="002468BD" w:rsidRDefault="00301CE4" w:rsidP="00892CCE">
      <w:pPr>
        <w:spacing w:line="240" w:lineRule="auto"/>
        <w:rPr>
          <w:rFonts w:cs="Arial"/>
        </w:rPr>
      </w:pPr>
      <w:r>
        <w:rPr>
          <w:rFonts w:cs="Arial"/>
        </w:rPr>
        <w:t>C</w:t>
      </w:r>
      <w:r w:rsidRPr="00301CE4">
        <w:rPr>
          <w:rFonts w:cs="Arial"/>
        </w:rPr>
        <w:t>elotn</w:t>
      </w:r>
      <w:r>
        <w:rPr>
          <w:rFonts w:cs="Arial"/>
        </w:rPr>
        <w:t>a</w:t>
      </w:r>
      <w:r w:rsidRPr="00301CE4">
        <w:rPr>
          <w:rFonts w:cs="Arial"/>
        </w:rPr>
        <w:t xml:space="preserve"> </w:t>
      </w:r>
      <w:proofErr w:type="spellStart"/>
      <w:r w:rsidRPr="00301CE4">
        <w:rPr>
          <w:rFonts w:cs="Arial"/>
        </w:rPr>
        <w:t>dokumetacijo</w:t>
      </w:r>
      <w:proofErr w:type="spellEnd"/>
      <w:r w:rsidRPr="00301CE4">
        <w:rPr>
          <w:rFonts w:cs="Arial"/>
        </w:rPr>
        <w:t xml:space="preserve"> </w:t>
      </w:r>
      <w:r>
        <w:rPr>
          <w:rFonts w:cs="Arial"/>
        </w:rPr>
        <w:t>j</w:t>
      </w:r>
      <w:r w:rsidRPr="00301CE4">
        <w:rPr>
          <w:rFonts w:cs="Arial"/>
        </w:rPr>
        <w:t>avn</w:t>
      </w:r>
      <w:r>
        <w:rPr>
          <w:rFonts w:cs="Arial"/>
        </w:rPr>
        <w:t>ega</w:t>
      </w:r>
      <w:r w:rsidRPr="00301CE4">
        <w:rPr>
          <w:rFonts w:cs="Arial"/>
        </w:rPr>
        <w:t xml:space="preserve"> naročilo za GOI dela za sanacijo objektov Vojkova 1a in 1b Ljubljana je </w:t>
      </w:r>
      <w:r>
        <w:rPr>
          <w:rFonts w:cs="Arial"/>
        </w:rPr>
        <w:t xml:space="preserve">dostopna </w:t>
      </w:r>
      <w:bookmarkStart w:id="12" w:name="_Hlk178848889"/>
      <w:r w:rsidRPr="00301CE4">
        <w:rPr>
          <w:rFonts w:cs="Arial"/>
        </w:rPr>
        <w:t>na Portalu javnih naročil pod š</w:t>
      </w:r>
      <w:r w:rsidR="00055404" w:rsidRPr="00301CE4">
        <w:rPr>
          <w:rFonts w:cs="Arial"/>
        </w:rPr>
        <w:t>tevilk</w:t>
      </w:r>
      <w:r w:rsidRPr="00301CE4">
        <w:rPr>
          <w:rFonts w:cs="Arial"/>
        </w:rPr>
        <w:t xml:space="preserve">o </w:t>
      </w:r>
      <w:r w:rsidR="00055404" w:rsidRPr="00301CE4">
        <w:rPr>
          <w:rFonts w:cs="Arial"/>
        </w:rPr>
        <w:t>JN006866/2024-EUe16/01</w:t>
      </w:r>
      <w:bookmarkEnd w:id="12"/>
      <w:r w:rsidRPr="00301CE4">
        <w:rPr>
          <w:rFonts w:cs="Arial"/>
        </w:rPr>
        <w:t>.</w:t>
      </w:r>
    </w:p>
    <w:p w14:paraId="5E9805BA" w14:textId="77777777" w:rsidR="00892CCE" w:rsidRPr="00301CE4" w:rsidRDefault="00892CCE" w:rsidP="00892CCE">
      <w:pPr>
        <w:spacing w:line="240" w:lineRule="auto"/>
        <w:rPr>
          <w:rFonts w:cs="Arial"/>
        </w:rPr>
      </w:pPr>
    </w:p>
    <w:p w14:paraId="281D0712" w14:textId="4450B785" w:rsidR="005312FE" w:rsidRPr="0019462F" w:rsidRDefault="00C91BF6" w:rsidP="00892CCE">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3" w:name="_Toc181085919"/>
      <w:r w:rsidRPr="0019462F">
        <w:rPr>
          <w:rFonts w:cs="Arial"/>
          <w:caps w:val="0"/>
          <w:szCs w:val="20"/>
          <w:lang w:eastAsia="ar-SA"/>
        </w:rPr>
        <w:t>NAČIN ODDAJE JAVNEGA NAROČILA</w:t>
      </w:r>
      <w:bookmarkEnd w:id="6"/>
      <w:bookmarkEnd w:id="7"/>
      <w:bookmarkEnd w:id="13"/>
    </w:p>
    <w:p w14:paraId="5AA7360C" w14:textId="77777777" w:rsidR="00892CCE" w:rsidRDefault="00892CCE" w:rsidP="00892CCE">
      <w:pPr>
        <w:spacing w:line="240" w:lineRule="auto"/>
        <w:rPr>
          <w:rFonts w:cs="Arial"/>
          <w:szCs w:val="20"/>
        </w:rPr>
      </w:pPr>
      <w:bookmarkStart w:id="14" w:name="_Toc336851732"/>
      <w:bookmarkStart w:id="15" w:name="_Toc336851780"/>
      <w:bookmarkEnd w:id="9"/>
    </w:p>
    <w:p w14:paraId="46B30FC8" w14:textId="16BF890E" w:rsidR="00882B89" w:rsidRPr="0019462F" w:rsidRDefault="009D4428" w:rsidP="00892CCE">
      <w:pPr>
        <w:spacing w:line="240" w:lineRule="auto"/>
        <w:rPr>
          <w:rFonts w:cs="Arial"/>
          <w:szCs w:val="20"/>
        </w:rPr>
      </w:pPr>
      <w:r w:rsidRPr="0019462F">
        <w:rPr>
          <w:rFonts w:cs="Arial"/>
          <w:szCs w:val="20"/>
        </w:rPr>
        <w:t xml:space="preserve">Za oddajo predmetnega naročila se v skladu s 40. členom Zakona o javnem naročanju (Uradni list RS, št. 91/15, 14/18, 121/21, 10/22, 74/22 – </w:t>
      </w:r>
      <w:proofErr w:type="spellStart"/>
      <w:r w:rsidRPr="0019462F">
        <w:rPr>
          <w:rFonts w:cs="Arial"/>
          <w:szCs w:val="20"/>
        </w:rPr>
        <w:t>odl</w:t>
      </w:r>
      <w:proofErr w:type="spellEnd"/>
      <w:r w:rsidRPr="0019462F">
        <w:rPr>
          <w:rFonts w:cs="Arial"/>
          <w:szCs w:val="20"/>
        </w:rPr>
        <w:t>. US, 100/22 – ZNUZSZS, 28/23 in 88/23 – ZOPNN-F; v nadaljevanju: ZJN-3) izvede odprti postopek.</w:t>
      </w:r>
    </w:p>
    <w:p w14:paraId="6572845A" w14:textId="77777777" w:rsidR="009D4428" w:rsidRPr="0019462F" w:rsidRDefault="009D4428" w:rsidP="00892CCE">
      <w:pPr>
        <w:spacing w:line="240" w:lineRule="auto"/>
        <w:rPr>
          <w:rFonts w:cs="Arial"/>
        </w:rPr>
      </w:pPr>
    </w:p>
    <w:p w14:paraId="1A57EAB4" w14:textId="7E65DFE8" w:rsidR="00882B89" w:rsidRPr="0019462F" w:rsidRDefault="00035A2D" w:rsidP="00892CCE">
      <w:pPr>
        <w:spacing w:line="240" w:lineRule="auto"/>
        <w:rPr>
          <w:rFonts w:cs="Arial"/>
        </w:rPr>
      </w:pPr>
      <w:r w:rsidRPr="0019462F">
        <w:rPr>
          <w:rFonts w:cs="Arial"/>
        </w:rPr>
        <w:t>Naročnik bo na podlagi pogojev in meril, določenih v dokumentaciji v zvezi z oddajo javnega naročila, izbral najugodnejše</w:t>
      </w:r>
      <w:r w:rsidR="00744D23">
        <w:rPr>
          <w:rFonts w:cs="Arial"/>
        </w:rPr>
        <w:t>ga</w:t>
      </w:r>
      <w:r w:rsidRPr="0019462F">
        <w:rPr>
          <w:rFonts w:cs="Arial"/>
        </w:rPr>
        <w:t xml:space="preserve"> ponudnik</w:t>
      </w:r>
      <w:r w:rsidR="00744D23">
        <w:rPr>
          <w:rFonts w:cs="Arial"/>
        </w:rPr>
        <w:t>a</w:t>
      </w:r>
      <w:r w:rsidRPr="0019462F">
        <w:rPr>
          <w:rFonts w:cs="Arial"/>
        </w:rPr>
        <w:t xml:space="preserve">, ki bo oddal dopustno ponudbo in s katerim bo sklenil </w:t>
      </w:r>
      <w:r w:rsidR="00744D23">
        <w:rPr>
          <w:rFonts w:cs="Arial"/>
        </w:rPr>
        <w:t>pogodbo</w:t>
      </w:r>
      <w:r w:rsidRPr="0019462F">
        <w:rPr>
          <w:rFonts w:cs="Arial"/>
        </w:rPr>
        <w:t>.</w:t>
      </w:r>
    </w:p>
    <w:p w14:paraId="6494F97A" w14:textId="77777777" w:rsidR="009D4428" w:rsidRPr="0019462F" w:rsidRDefault="009D4428" w:rsidP="00892CCE">
      <w:pPr>
        <w:spacing w:line="240" w:lineRule="auto"/>
        <w:rPr>
          <w:rFonts w:cs="Arial"/>
        </w:rPr>
      </w:pPr>
    </w:p>
    <w:p w14:paraId="53AA24C3" w14:textId="6E1306F7" w:rsidR="00B27387" w:rsidRPr="0019462F" w:rsidRDefault="00387DEF" w:rsidP="00892CCE">
      <w:pPr>
        <w:pStyle w:val="Naslov1"/>
        <w:numPr>
          <w:ilvl w:val="0"/>
          <w:numId w:val="2"/>
        </w:numPr>
        <w:tabs>
          <w:tab w:val="num" w:pos="0"/>
        </w:tabs>
        <w:suppressAutoHyphens/>
        <w:spacing w:before="0" w:beforeAutospacing="0" w:after="0" w:afterAutospacing="0" w:line="240" w:lineRule="auto"/>
        <w:rPr>
          <w:rFonts w:cs="Arial"/>
        </w:rPr>
      </w:pPr>
      <w:bookmarkStart w:id="16" w:name="_Toc181085920"/>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PONUDBE</w:t>
      </w:r>
      <w:bookmarkEnd w:id="14"/>
      <w:bookmarkEnd w:id="15"/>
      <w:bookmarkEnd w:id="16"/>
    </w:p>
    <w:p w14:paraId="06DEA272" w14:textId="77777777" w:rsidR="00892CCE" w:rsidRDefault="00892CCE" w:rsidP="00892CCE">
      <w:pPr>
        <w:spacing w:line="240" w:lineRule="auto"/>
        <w:rPr>
          <w:rFonts w:cs="Arial"/>
        </w:rPr>
      </w:pPr>
      <w:bookmarkStart w:id="17" w:name="_Toc336851733"/>
      <w:bookmarkStart w:id="18" w:name="_Toc336851781"/>
    </w:p>
    <w:p w14:paraId="4151343E" w14:textId="5BD148B1" w:rsidR="00D92088" w:rsidRPr="0019462F" w:rsidRDefault="00D92088" w:rsidP="00892CCE">
      <w:pPr>
        <w:spacing w:line="240" w:lineRule="auto"/>
        <w:rPr>
          <w:rFonts w:cs="Arial"/>
        </w:rPr>
      </w:pPr>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892CCE">
      <w:pPr>
        <w:spacing w:line="240" w:lineRule="auto"/>
        <w:rPr>
          <w:rFonts w:cs="Arial"/>
        </w:rPr>
      </w:pPr>
    </w:p>
    <w:p w14:paraId="41B53FB4" w14:textId="77777777" w:rsidR="00D92088" w:rsidRPr="0019462F" w:rsidRDefault="00D92088" w:rsidP="00892CCE">
      <w:pPr>
        <w:spacing w:line="240" w:lineRule="auto"/>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6159A1B3" w14:textId="77777777" w:rsidR="00D92088" w:rsidRPr="0019462F" w:rsidRDefault="00D92088" w:rsidP="00892CCE">
      <w:pPr>
        <w:spacing w:line="240" w:lineRule="auto"/>
        <w:rPr>
          <w:rFonts w:cs="Arial"/>
        </w:rPr>
      </w:pPr>
    </w:p>
    <w:p w14:paraId="469D2A8A" w14:textId="460F04FD" w:rsidR="00D92088" w:rsidRPr="0019462F" w:rsidRDefault="00D92088" w:rsidP="00892CCE">
      <w:pPr>
        <w:spacing w:line="240" w:lineRule="auto"/>
        <w:rPr>
          <w:rFonts w:cs="Arial"/>
        </w:rPr>
      </w:pPr>
      <w:r w:rsidRPr="0019462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892CCE">
      <w:pPr>
        <w:spacing w:line="240" w:lineRule="auto"/>
        <w:rPr>
          <w:rFonts w:cs="Arial"/>
          <w:lang w:eastAsia="sl-SI"/>
        </w:rPr>
      </w:pPr>
    </w:p>
    <w:p w14:paraId="423F0B32" w14:textId="77777777" w:rsidR="00D92088" w:rsidRPr="0019462F" w:rsidRDefault="00D92088" w:rsidP="00892CCE">
      <w:pPr>
        <w:spacing w:line="240" w:lineRule="auto"/>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892CCE">
      <w:pPr>
        <w:spacing w:line="240" w:lineRule="auto"/>
        <w:rPr>
          <w:rFonts w:cs="Arial"/>
        </w:rPr>
      </w:pPr>
    </w:p>
    <w:p w14:paraId="38E36143" w14:textId="77777777" w:rsidR="00D92088" w:rsidRPr="0019462F" w:rsidRDefault="00D92088" w:rsidP="00892CCE">
      <w:pPr>
        <w:spacing w:line="240" w:lineRule="auto"/>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892CCE">
      <w:pPr>
        <w:spacing w:line="240" w:lineRule="auto"/>
        <w:rPr>
          <w:rFonts w:cs="Arial"/>
        </w:rPr>
      </w:pPr>
    </w:p>
    <w:p w14:paraId="5D20B23E" w14:textId="3FE458AF" w:rsidR="002E65D7" w:rsidRPr="0019462F" w:rsidRDefault="00D92088" w:rsidP="00892CCE">
      <w:pPr>
        <w:spacing w:line="240" w:lineRule="auto"/>
        <w:rPr>
          <w:rFonts w:cs="Arial"/>
        </w:rPr>
      </w:pPr>
      <w:r w:rsidRPr="0019462F">
        <w:rPr>
          <w:rFonts w:cs="Arial"/>
        </w:rPr>
        <w:t>Po preteku roka za predložitev ponudb ponudbe ne bo več mogoče oddati ali umakniti.</w:t>
      </w:r>
    </w:p>
    <w:p w14:paraId="362AF89B" w14:textId="77777777" w:rsidR="00736ABF" w:rsidRPr="0019462F" w:rsidRDefault="00736ABF" w:rsidP="00892CCE">
      <w:pPr>
        <w:spacing w:line="240" w:lineRule="auto"/>
        <w:rPr>
          <w:rFonts w:cs="Arial"/>
        </w:rPr>
      </w:pPr>
    </w:p>
    <w:p w14:paraId="4804DEB2" w14:textId="41738203" w:rsidR="00053C40" w:rsidRDefault="00D92088" w:rsidP="00892CCE">
      <w:pPr>
        <w:spacing w:line="240" w:lineRule="auto"/>
        <w:rPr>
          <w:rFonts w:cs="Arial"/>
        </w:rPr>
      </w:pPr>
      <w:r w:rsidRPr="0019462F">
        <w:rPr>
          <w:rFonts w:cs="Arial"/>
        </w:rPr>
        <w:lastRenderedPageBreak/>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7E7734C2" w14:textId="77777777" w:rsidR="00892CCE" w:rsidRPr="0019462F" w:rsidRDefault="00892CCE" w:rsidP="00892CCE">
      <w:pPr>
        <w:spacing w:line="240" w:lineRule="auto"/>
        <w:rPr>
          <w:rFonts w:cs="Arial"/>
        </w:rPr>
      </w:pPr>
    </w:p>
    <w:p w14:paraId="3DA77D39" w14:textId="77777777" w:rsidR="0071261A" w:rsidRPr="0019462F" w:rsidRDefault="009F6298" w:rsidP="00892CCE">
      <w:pPr>
        <w:pStyle w:val="Naslov1"/>
        <w:numPr>
          <w:ilvl w:val="0"/>
          <w:numId w:val="2"/>
        </w:numPr>
        <w:tabs>
          <w:tab w:val="num" w:pos="0"/>
        </w:tabs>
        <w:suppressAutoHyphens/>
        <w:spacing w:before="0" w:beforeAutospacing="0" w:after="0" w:afterAutospacing="0" w:line="240" w:lineRule="auto"/>
        <w:rPr>
          <w:rFonts w:cs="Arial"/>
        </w:rPr>
      </w:pPr>
      <w:bookmarkStart w:id="19" w:name="_Toc181085921"/>
      <w:bookmarkEnd w:id="17"/>
      <w:bookmarkEnd w:id="18"/>
      <w:r w:rsidRPr="0019462F">
        <w:rPr>
          <w:rFonts w:cs="Arial"/>
          <w:caps w:val="0"/>
        </w:rPr>
        <w:t>INFORMACIJE V ZVEZI Z ODPIRANJEM PONUDB</w:t>
      </w:r>
      <w:bookmarkEnd w:id="19"/>
    </w:p>
    <w:p w14:paraId="27814E0B" w14:textId="77777777" w:rsidR="00892CCE" w:rsidRDefault="00892CCE" w:rsidP="00892CCE">
      <w:pPr>
        <w:spacing w:line="240" w:lineRule="auto"/>
        <w:rPr>
          <w:rFonts w:cs="Arial"/>
          <w:szCs w:val="20"/>
        </w:rPr>
      </w:pPr>
      <w:bookmarkStart w:id="20" w:name="_Toc336851734"/>
      <w:bookmarkStart w:id="21" w:name="_Toc336851782"/>
    </w:p>
    <w:p w14:paraId="5D7BC65A" w14:textId="6079460D" w:rsidR="00C12236" w:rsidRPr="0019462F" w:rsidRDefault="00C12236" w:rsidP="00892CCE">
      <w:pPr>
        <w:spacing w:line="240" w:lineRule="auto"/>
        <w:rPr>
          <w:rFonts w:cs="Arial"/>
        </w:rPr>
      </w:pPr>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892CCE">
      <w:pPr>
        <w:spacing w:line="240" w:lineRule="auto"/>
        <w:rPr>
          <w:rFonts w:cs="Arial"/>
        </w:rPr>
      </w:pPr>
    </w:p>
    <w:p w14:paraId="5FD5964A" w14:textId="493F29E3" w:rsidR="00C12236" w:rsidRPr="0019462F" w:rsidRDefault="00C12236" w:rsidP="00892CCE">
      <w:pPr>
        <w:spacing w:line="240" w:lineRule="auto"/>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A25A09" w:rsidRPr="0019462F">
        <w:rPr>
          <w:rFonts w:cs="Arial"/>
          <w:i/>
          <w:iCs/>
        </w:rPr>
        <w:t>P</w:t>
      </w:r>
      <w:r w:rsidRPr="0019462F">
        <w:rPr>
          <w:rFonts w:cs="Arial"/>
          <w:i/>
          <w:iCs/>
        </w:rPr>
        <w:t>redračun</w:t>
      </w:r>
      <w:r w:rsidRPr="0019462F">
        <w:rPr>
          <w:rFonts w:cs="Arial"/>
        </w:rPr>
        <w:t>, ki je naložen v sistemu e-JN v razdelku »Skupna ponudbena vrednost«, v delu »Predračun«.</w:t>
      </w:r>
    </w:p>
    <w:p w14:paraId="1FF38BF2" w14:textId="77777777" w:rsidR="00C12236" w:rsidRPr="0019462F" w:rsidRDefault="00C12236" w:rsidP="00892CCE">
      <w:pPr>
        <w:spacing w:line="240" w:lineRule="auto"/>
        <w:rPr>
          <w:rFonts w:cs="Arial"/>
        </w:rPr>
      </w:pPr>
    </w:p>
    <w:p w14:paraId="2A7AA1C7" w14:textId="5BE4E69C" w:rsidR="00736ABF" w:rsidRDefault="00C12236" w:rsidP="00892CCE">
      <w:pPr>
        <w:spacing w:line="240" w:lineRule="auto"/>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437B6382" w14:textId="77777777" w:rsidR="00892CCE" w:rsidRPr="0019462F" w:rsidRDefault="00892CCE" w:rsidP="00892CCE">
      <w:pPr>
        <w:spacing w:line="240" w:lineRule="auto"/>
        <w:rPr>
          <w:rFonts w:cs="Arial"/>
        </w:rPr>
      </w:pPr>
    </w:p>
    <w:p w14:paraId="5D01627C" w14:textId="377F4E94" w:rsidR="00400A3C" w:rsidRPr="0019462F" w:rsidRDefault="00C91BF6" w:rsidP="00892CCE">
      <w:pPr>
        <w:pStyle w:val="Naslov1"/>
        <w:numPr>
          <w:ilvl w:val="0"/>
          <w:numId w:val="2"/>
        </w:numPr>
        <w:tabs>
          <w:tab w:val="num" w:pos="0"/>
        </w:tabs>
        <w:suppressAutoHyphens/>
        <w:spacing w:before="0" w:beforeAutospacing="0" w:after="0" w:afterAutospacing="0" w:line="240" w:lineRule="auto"/>
        <w:rPr>
          <w:rFonts w:cs="Arial"/>
        </w:rPr>
      </w:pPr>
      <w:bookmarkStart w:id="22" w:name="_Toc181085922"/>
      <w:r w:rsidRPr="0019462F">
        <w:rPr>
          <w:rFonts w:cs="Arial"/>
        </w:rPr>
        <w:t>PRAVNA PODLAGA</w:t>
      </w:r>
      <w:bookmarkEnd w:id="20"/>
      <w:bookmarkEnd w:id="21"/>
      <w:bookmarkEnd w:id="22"/>
    </w:p>
    <w:p w14:paraId="34ECC857" w14:textId="77777777" w:rsidR="00892CCE" w:rsidRDefault="00892CCE" w:rsidP="00892CCE">
      <w:pPr>
        <w:spacing w:line="240" w:lineRule="auto"/>
        <w:rPr>
          <w:rFonts w:cs="Arial"/>
          <w:szCs w:val="20"/>
        </w:rPr>
      </w:pPr>
    </w:p>
    <w:p w14:paraId="1EE85DBC" w14:textId="3CBCE011" w:rsidR="009D4428" w:rsidRDefault="009D4428" w:rsidP="00892CCE">
      <w:pPr>
        <w:spacing w:line="240" w:lineRule="auto"/>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4623ACC3" w14:textId="77777777" w:rsidR="000469DA" w:rsidRDefault="000469DA" w:rsidP="00892CCE">
      <w:pPr>
        <w:spacing w:line="240" w:lineRule="auto"/>
        <w:rPr>
          <w:rFonts w:cs="Arial"/>
          <w:szCs w:val="20"/>
        </w:rPr>
      </w:pPr>
    </w:p>
    <w:p w14:paraId="30C774F2" w14:textId="213689EF" w:rsidR="008D2BEE" w:rsidRPr="000D2514" w:rsidRDefault="008D2BEE" w:rsidP="00892CCE">
      <w:pPr>
        <w:widowControl w:val="0"/>
        <w:tabs>
          <w:tab w:val="left" w:pos="426"/>
        </w:tabs>
        <w:spacing w:line="260" w:lineRule="exact"/>
        <w:rPr>
          <w:rFonts w:cs="Arial"/>
        </w:rPr>
      </w:pPr>
      <w:r w:rsidRPr="00B31E88">
        <w:rPr>
          <w:rFonts w:cs="Arial"/>
        </w:rPr>
        <w:t xml:space="preserve">Projekta </w:t>
      </w:r>
      <w:r w:rsidRPr="00B31E88">
        <w:rPr>
          <w:rFonts w:cs="Arial"/>
          <w:color w:val="000000"/>
        </w:rPr>
        <w:t xml:space="preserve">Prenova in energetska sanacija objekta Vojkova 1a, Ljubljana </w:t>
      </w:r>
      <w:r w:rsidR="00B150FC">
        <w:rPr>
          <w:rFonts w:cs="Arial"/>
          <w:color w:val="000000"/>
        </w:rPr>
        <w:t>ter</w:t>
      </w:r>
      <w:r w:rsidRPr="00B31E88">
        <w:rPr>
          <w:rFonts w:cs="Arial"/>
          <w:color w:val="000000"/>
        </w:rPr>
        <w:t xml:space="preserve"> Prenova in energetska sanacija objekta Vojkova 1b, Ljubljana</w:t>
      </w:r>
      <w:r w:rsidRPr="000D2514">
        <w:rPr>
          <w:rFonts w:cs="Arial"/>
          <w:color w:val="000000"/>
          <w:shd w:val="clear" w:color="auto" w:fill="FFFFFF"/>
        </w:rPr>
        <w:t xml:space="preserve"> se izvajata</w:t>
      </w:r>
      <w:r w:rsidRPr="000D2514">
        <w:rPr>
          <w:rFonts w:cs="Arial"/>
        </w:rPr>
        <w:t xml:space="preserve"> v okviru Načrta za okrevanje in odpornost, ukrepa: Energetske prenove stavb izjemnega upravnega ali družbenega pomena, komponente 2: Trajnostna prenova stavb (C1 K2), razvojnega področja: Zeleni prehod.</w:t>
      </w:r>
    </w:p>
    <w:p w14:paraId="4C8AA887" w14:textId="3469B047" w:rsidR="000469DA" w:rsidRPr="0019462F" w:rsidRDefault="000469DA" w:rsidP="00892CCE">
      <w:pPr>
        <w:spacing w:line="240" w:lineRule="auto"/>
        <w:rPr>
          <w:rFonts w:cs="Arial"/>
          <w:szCs w:val="20"/>
        </w:rPr>
      </w:pPr>
      <w:r>
        <w:rPr>
          <w:rFonts w:cs="Arial"/>
          <w:szCs w:val="20"/>
        </w:rPr>
        <w:t xml:space="preserve"> </w:t>
      </w:r>
    </w:p>
    <w:p w14:paraId="0848E48E" w14:textId="262C1AB7" w:rsidR="00400A3C" w:rsidRDefault="00C91BF6" w:rsidP="00892CCE">
      <w:pPr>
        <w:pStyle w:val="Naslov1"/>
        <w:numPr>
          <w:ilvl w:val="0"/>
          <w:numId w:val="2"/>
        </w:numPr>
        <w:tabs>
          <w:tab w:val="num" w:pos="0"/>
        </w:tabs>
        <w:suppressAutoHyphens/>
        <w:spacing w:before="0" w:beforeAutospacing="0" w:after="0" w:afterAutospacing="0" w:line="240" w:lineRule="auto"/>
        <w:rPr>
          <w:rFonts w:cs="Arial"/>
        </w:rPr>
      </w:pPr>
      <w:bookmarkStart w:id="23" w:name="_Toc336851735"/>
      <w:bookmarkStart w:id="24" w:name="_Toc336851783"/>
      <w:bookmarkStart w:id="25" w:name="_Toc181085923"/>
      <w:r w:rsidRPr="0019462F">
        <w:rPr>
          <w:rFonts w:cs="Arial"/>
        </w:rPr>
        <w:t xml:space="preserve">TEMELJNA PRAVILA </w:t>
      </w:r>
      <w:bookmarkEnd w:id="23"/>
      <w:bookmarkEnd w:id="24"/>
      <w:r w:rsidR="00911FF7" w:rsidRPr="0019462F">
        <w:rPr>
          <w:rFonts w:cs="Arial"/>
        </w:rPr>
        <w:t>ZA DOSTOP, OBVESTILA IN POJASNILA V ZVEZI Z DOKUMENTACIJO</w:t>
      </w:r>
      <w:r w:rsidR="00EA0A28" w:rsidRPr="0019462F">
        <w:rPr>
          <w:rFonts w:cs="Arial"/>
        </w:rPr>
        <w:t xml:space="preserve"> predmetnega naročila</w:t>
      </w:r>
      <w:bookmarkEnd w:id="25"/>
    </w:p>
    <w:p w14:paraId="5D6FCCA0" w14:textId="77777777" w:rsidR="00892CCE" w:rsidRPr="00892CCE" w:rsidRDefault="00892CCE" w:rsidP="00892CCE"/>
    <w:p w14:paraId="6F74C997" w14:textId="77777777" w:rsidR="00400A3C" w:rsidRPr="0019462F" w:rsidRDefault="007466A1"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26" w:name="_Toc336851736"/>
      <w:bookmarkStart w:id="27" w:name="_Toc336851784"/>
      <w:bookmarkStart w:id="28" w:name="_Hlk69731153"/>
      <w:bookmarkStart w:id="29" w:name="_Toc181085924"/>
      <w:r w:rsidRPr="0019462F">
        <w:rPr>
          <w:rFonts w:cs="Arial"/>
          <w:smallCaps w:val="0"/>
          <w:szCs w:val="20"/>
          <w:lang w:eastAsia="ar-SA"/>
        </w:rPr>
        <w:t>Dostop do dokumentacije</w:t>
      </w:r>
      <w:bookmarkEnd w:id="26"/>
      <w:bookmarkEnd w:id="27"/>
      <w:r w:rsidR="00EA0A28" w:rsidRPr="0019462F">
        <w:rPr>
          <w:rFonts w:cs="Arial"/>
          <w:smallCaps w:val="0"/>
          <w:szCs w:val="20"/>
          <w:lang w:eastAsia="ar-SA"/>
        </w:rPr>
        <w:t xml:space="preserve"> v zvezi z oddajo javnega naročila</w:t>
      </w:r>
      <w:bookmarkEnd w:id="29"/>
    </w:p>
    <w:p w14:paraId="0947A868" w14:textId="77777777" w:rsidR="00892CCE" w:rsidRDefault="00892CCE" w:rsidP="00892CCE">
      <w:pPr>
        <w:spacing w:line="240" w:lineRule="auto"/>
        <w:rPr>
          <w:rFonts w:cs="Arial"/>
          <w:szCs w:val="20"/>
        </w:rPr>
      </w:pPr>
      <w:bookmarkStart w:id="30" w:name="_Toc336851737"/>
      <w:bookmarkStart w:id="31" w:name="_Toc336851785"/>
      <w:bookmarkEnd w:id="28"/>
    </w:p>
    <w:p w14:paraId="18DDF6D1" w14:textId="2509EFF7" w:rsidR="004A4966" w:rsidRPr="0019462F" w:rsidRDefault="00F747E3" w:rsidP="00892CCE">
      <w:pPr>
        <w:spacing w:line="240" w:lineRule="auto"/>
        <w:rPr>
          <w:rFonts w:cs="Arial"/>
          <w:szCs w:val="20"/>
        </w:rPr>
      </w:pPr>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892CCE">
      <w:pPr>
        <w:spacing w:line="240" w:lineRule="auto"/>
        <w:rPr>
          <w:rFonts w:cs="Arial"/>
          <w:szCs w:val="20"/>
        </w:rPr>
      </w:pPr>
    </w:p>
    <w:p w14:paraId="44D2FE21" w14:textId="79E4F34B" w:rsidR="00736ABF" w:rsidRDefault="00736ABF" w:rsidP="00892CCE">
      <w:pPr>
        <w:spacing w:line="240" w:lineRule="auto"/>
        <w:rPr>
          <w:rFonts w:cs="Arial"/>
        </w:rPr>
      </w:pPr>
      <w:r w:rsidRPr="0019462F">
        <w:rPr>
          <w:rFonts w:cs="Arial"/>
        </w:rPr>
        <w:t>Odkupnine za dokumentacijo v zvezi z oddajo javnega naročila ni.</w:t>
      </w:r>
    </w:p>
    <w:p w14:paraId="44AA80AC" w14:textId="77777777" w:rsidR="00892CCE" w:rsidRPr="0019462F" w:rsidRDefault="00892CCE" w:rsidP="00892CCE">
      <w:pPr>
        <w:spacing w:line="240" w:lineRule="auto"/>
        <w:rPr>
          <w:rFonts w:cs="Arial"/>
          <w:szCs w:val="20"/>
        </w:rPr>
      </w:pPr>
    </w:p>
    <w:p w14:paraId="48BA860A" w14:textId="6B3FF025" w:rsidR="00CA0A09" w:rsidRDefault="00CA0A09"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32" w:name="_Toc181085925"/>
      <w:r>
        <w:rPr>
          <w:rFonts w:cs="Arial"/>
          <w:smallCaps w:val="0"/>
          <w:szCs w:val="20"/>
          <w:lang w:eastAsia="ar-SA"/>
        </w:rPr>
        <w:t>Obvestilo</w:t>
      </w:r>
      <w:r w:rsidRPr="00CA0A09">
        <w:t xml:space="preserve"> </w:t>
      </w:r>
      <w:r w:rsidRPr="00CA0A09">
        <w:rPr>
          <w:rFonts w:cs="Arial"/>
          <w:smallCaps w:val="0"/>
          <w:szCs w:val="20"/>
          <w:lang w:eastAsia="ar-SA"/>
        </w:rPr>
        <w:t>in pojasnila v zvezi z dokumentacijo</w:t>
      </w:r>
      <w:bookmarkEnd w:id="32"/>
    </w:p>
    <w:p w14:paraId="2F6CE36D" w14:textId="77777777" w:rsidR="00892CCE" w:rsidRDefault="00892CCE" w:rsidP="00892CCE">
      <w:pPr>
        <w:spacing w:line="240" w:lineRule="auto"/>
        <w:rPr>
          <w:rFonts w:cs="Arial"/>
          <w:szCs w:val="20"/>
        </w:rPr>
      </w:pPr>
    </w:p>
    <w:p w14:paraId="13A9D769" w14:textId="1D1450CF" w:rsidR="00CA0A09" w:rsidRPr="0019462F" w:rsidRDefault="00CA0A09" w:rsidP="00892CCE">
      <w:pPr>
        <w:spacing w:line="240" w:lineRule="auto"/>
        <w:rPr>
          <w:rFonts w:cs="Arial"/>
          <w:szCs w:val="20"/>
        </w:rPr>
      </w:pPr>
      <w:r w:rsidRPr="0019462F">
        <w:rPr>
          <w:rFonts w:cs="Arial"/>
          <w:szCs w:val="20"/>
        </w:rPr>
        <w:t>Komunikacija s ponudniki o vprašanjih v zvezi z vsebino naročila in v zvezi s pripravo ponudbe poteka izključno preko portala javnih naročil.</w:t>
      </w:r>
    </w:p>
    <w:p w14:paraId="75B98C1E" w14:textId="77777777" w:rsidR="00CA0A09" w:rsidRPr="0019462F" w:rsidRDefault="00CA0A09" w:rsidP="00892CCE">
      <w:pPr>
        <w:spacing w:line="240" w:lineRule="auto"/>
        <w:rPr>
          <w:rFonts w:cs="Arial"/>
          <w:szCs w:val="20"/>
        </w:rPr>
      </w:pPr>
    </w:p>
    <w:p w14:paraId="6A4144D8" w14:textId="77777777" w:rsidR="00CA0A09" w:rsidRPr="0019462F" w:rsidRDefault="00CA0A09" w:rsidP="00892CCE">
      <w:pPr>
        <w:spacing w:line="240" w:lineRule="auto"/>
        <w:rPr>
          <w:rFonts w:cs="Arial"/>
          <w:szCs w:val="20"/>
        </w:rPr>
      </w:pPr>
      <w:r w:rsidRPr="0019462F">
        <w:rPr>
          <w:rFonts w:cs="Arial"/>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64FB0CAD" w14:textId="77777777" w:rsidR="00CA0A09" w:rsidRPr="0019462F" w:rsidRDefault="00CA0A09" w:rsidP="00892CCE">
      <w:pPr>
        <w:spacing w:line="240" w:lineRule="auto"/>
        <w:rPr>
          <w:rFonts w:cs="Arial"/>
          <w:szCs w:val="20"/>
        </w:rPr>
      </w:pPr>
    </w:p>
    <w:p w14:paraId="0E222C81" w14:textId="77777777" w:rsidR="00CA0A09" w:rsidRDefault="00CA0A09" w:rsidP="00892CCE">
      <w:pPr>
        <w:spacing w:line="240" w:lineRule="auto"/>
        <w:rPr>
          <w:rFonts w:cs="Arial"/>
        </w:rPr>
      </w:pPr>
      <w:r w:rsidRPr="0019462F">
        <w:rPr>
          <w:rFonts w:cs="Arial"/>
          <w:szCs w:val="20"/>
        </w:rPr>
        <w:t xml:space="preserve">Na zahteve za pojasnila oziroma druga vprašanja v zvezi z naročilom, zastavljena po tem roku, naročnik ne bo odgovarjal. </w:t>
      </w:r>
      <w:r w:rsidRPr="0019462F">
        <w:rPr>
          <w:rFonts w:cs="Arial"/>
        </w:rPr>
        <w:t>Prav tako naročnik ne bo odgovarjal na komentarje.</w:t>
      </w:r>
    </w:p>
    <w:p w14:paraId="4A67897A" w14:textId="77777777" w:rsidR="00CA0A09" w:rsidRPr="00CA0A09" w:rsidRDefault="00CA0A09" w:rsidP="00892CCE">
      <w:pPr>
        <w:rPr>
          <w:lang w:eastAsia="ar-SA"/>
        </w:rPr>
      </w:pPr>
    </w:p>
    <w:p w14:paraId="28874E6E" w14:textId="4F09BBA2" w:rsidR="00CA0A09" w:rsidRPr="00CA0A09" w:rsidRDefault="009E1D13"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33" w:name="_Toc73959555"/>
      <w:bookmarkStart w:id="34" w:name="_Toc81830743"/>
      <w:bookmarkStart w:id="35" w:name="_Toc152914191"/>
      <w:bookmarkStart w:id="36" w:name="_Toc167267611"/>
      <w:bookmarkStart w:id="37" w:name="_Toc336851738"/>
      <w:bookmarkStart w:id="38" w:name="_Toc336851786"/>
      <w:bookmarkStart w:id="39" w:name="_Toc181085926"/>
      <w:bookmarkEnd w:id="30"/>
      <w:bookmarkEnd w:id="31"/>
      <w:r>
        <w:rPr>
          <w:rFonts w:cs="Arial"/>
          <w:smallCaps w:val="0"/>
          <w:szCs w:val="20"/>
          <w:lang w:eastAsia="ar-SA"/>
        </w:rPr>
        <w:t>Neo</w:t>
      </w:r>
      <w:r w:rsidR="00CA0A09" w:rsidRPr="00CA0A09">
        <w:rPr>
          <w:rFonts w:cs="Arial"/>
          <w:smallCaps w:val="0"/>
          <w:szCs w:val="20"/>
          <w:lang w:eastAsia="ar-SA"/>
        </w:rPr>
        <w:t>bvezen ogled</w:t>
      </w:r>
      <w:bookmarkEnd w:id="33"/>
      <w:bookmarkEnd w:id="34"/>
      <w:bookmarkEnd w:id="35"/>
      <w:bookmarkEnd w:id="36"/>
      <w:bookmarkEnd w:id="39"/>
      <w:r w:rsidR="00CA0A09" w:rsidRPr="00CA0A09">
        <w:rPr>
          <w:rFonts w:cs="Arial"/>
          <w:smallCaps w:val="0"/>
          <w:szCs w:val="20"/>
          <w:lang w:eastAsia="ar-SA"/>
        </w:rPr>
        <w:t xml:space="preserve"> </w:t>
      </w:r>
    </w:p>
    <w:p w14:paraId="01E4CE67" w14:textId="77777777" w:rsidR="00CA0A09" w:rsidRPr="00253061" w:rsidRDefault="00CA0A09" w:rsidP="00892CCE">
      <w:pPr>
        <w:rPr>
          <w:rFonts w:cs="Arial"/>
          <w:bCs/>
          <w:szCs w:val="20"/>
        </w:rPr>
      </w:pPr>
    </w:p>
    <w:p w14:paraId="30D62CFA" w14:textId="271BBDCA" w:rsidR="009E1D13" w:rsidRPr="009E1D13" w:rsidRDefault="009E1D13" w:rsidP="00892CCE">
      <w:pPr>
        <w:rPr>
          <w:rFonts w:cs="Arial"/>
          <w:bCs/>
          <w:szCs w:val="20"/>
        </w:rPr>
      </w:pPr>
      <w:r w:rsidRPr="009E1D13">
        <w:rPr>
          <w:rFonts w:cs="Arial"/>
          <w:bCs/>
          <w:szCs w:val="20"/>
        </w:rPr>
        <w:t xml:space="preserve">Naročnik bo za predmetno naročilo organiziral neobvezen ogled objekta na naslovu </w:t>
      </w:r>
      <w:r w:rsidRPr="00B31E88">
        <w:rPr>
          <w:rFonts w:cs="Arial"/>
          <w:color w:val="000000"/>
        </w:rPr>
        <w:t>Vojkova 1a, Ljubljana</w:t>
      </w:r>
      <w:r>
        <w:rPr>
          <w:rFonts w:cs="Arial"/>
          <w:color w:val="000000"/>
        </w:rPr>
        <w:t xml:space="preserve"> in </w:t>
      </w:r>
      <w:r w:rsidRPr="00B31E88">
        <w:rPr>
          <w:rFonts w:cs="Arial"/>
          <w:color w:val="000000"/>
        </w:rPr>
        <w:t>Vojkova 1</w:t>
      </w:r>
      <w:r>
        <w:rPr>
          <w:rFonts w:cs="Arial"/>
          <w:color w:val="000000"/>
        </w:rPr>
        <w:t>b</w:t>
      </w:r>
      <w:r w:rsidRPr="00B31E88">
        <w:rPr>
          <w:rFonts w:cs="Arial"/>
          <w:color w:val="000000"/>
        </w:rPr>
        <w:t>, Ljubljana</w:t>
      </w:r>
      <w:r>
        <w:rPr>
          <w:rFonts w:cs="Arial"/>
          <w:color w:val="000000"/>
        </w:rPr>
        <w:t>.</w:t>
      </w:r>
    </w:p>
    <w:p w14:paraId="23884206" w14:textId="77777777" w:rsidR="009E1D13" w:rsidRPr="009E1D13" w:rsidRDefault="009E1D13" w:rsidP="00892CCE">
      <w:pPr>
        <w:rPr>
          <w:rFonts w:cs="Arial"/>
          <w:bCs/>
          <w:szCs w:val="20"/>
        </w:rPr>
      </w:pPr>
    </w:p>
    <w:p w14:paraId="3D59936E" w14:textId="637E5D36" w:rsidR="009E1D13" w:rsidRPr="009E1D13" w:rsidRDefault="009E1D13" w:rsidP="00892CCE">
      <w:pPr>
        <w:rPr>
          <w:rFonts w:cs="Arial"/>
          <w:bCs/>
          <w:szCs w:val="20"/>
        </w:rPr>
      </w:pPr>
      <w:r w:rsidRPr="009E1D13">
        <w:rPr>
          <w:rFonts w:cs="Arial"/>
          <w:bCs/>
          <w:szCs w:val="20"/>
        </w:rPr>
        <w:t xml:space="preserve">Potencialni ponudnik, ki je zainteresiran za ogled, pošlje v roku zahtevo za le-to preko vprašanj na Portalu javnih naročil, najpozneje v </w:t>
      </w:r>
      <w:r w:rsidR="008D4447">
        <w:rPr>
          <w:rFonts w:cs="Arial"/>
          <w:bCs/>
          <w:szCs w:val="20"/>
        </w:rPr>
        <w:t>sedmih</w:t>
      </w:r>
      <w:r w:rsidR="008D4447" w:rsidRPr="009E1D13">
        <w:rPr>
          <w:rFonts w:cs="Arial"/>
          <w:bCs/>
          <w:szCs w:val="20"/>
        </w:rPr>
        <w:t xml:space="preserve"> </w:t>
      </w:r>
      <w:r w:rsidRPr="009E1D13">
        <w:rPr>
          <w:rFonts w:cs="Arial"/>
          <w:bCs/>
          <w:szCs w:val="20"/>
        </w:rPr>
        <w:t>delovnih dni po objavi obvestila o javnem naročilu. Naročnik bo, ob morebitni zahtevi za ogled, v doglednem času objavil podatke o organiziranju ogleda na Portalu javnih naročil.</w:t>
      </w:r>
    </w:p>
    <w:p w14:paraId="3079C618" w14:textId="77777777" w:rsidR="009E1D13" w:rsidRPr="009E1D13" w:rsidRDefault="009E1D13" w:rsidP="00892CCE">
      <w:pPr>
        <w:rPr>
          <w:rFonts w:cs="Arial"/>
          <w:bCs/>
          <w:szCs w:val="20"/>
        </w:rPr>
      </w:pPr>
    </w:p>
    <w:p w14:paraId="3A822B27" w14:textId="16FD88C2" w:rsidR="009E1D13" w:rsidRPr="00253061" w:rsidRDefault="009E1D13" w:rsidP="00892CCE">
      <w:pPr>
        <w:rPr>
          <w:rFonts w:cs="Arial"/>
          <w:bCs/>
          <w:szCs w:val="20"/>
        </w:rPr>
      </w:pPr>
      <w:r w:rsidRPr="009E1D13">
        <w:rPr>
          <w:rFonts w:cs="Arial"/>
          <w:bCs/>
          <w:szCs w:val="20"/>
        </w:rPr>
        <w:t>Ogled lokacije je informativne narave in ni pogoj za predložitev ponudbe.</w:t>
      </w:r>
    </w:p>
    <w:p w14:paraId="1CB99A48" w14:textId="77777777" w:rsidR="00D430EA" w:rsidRDefault="00D430EA" w:rsidP="00892CCE">
      <w:pPr>
        <w:spacing w:line="240" w:lineRule="auto"/>
        <w:rPr>
          <w:rFonts w:cs="Arial"/>
        </w:rPr>
      </w:pPr>
    </w:p>
    <w:p w14:paraId="5967B08B" w14:textId="77777777" w:rsidR="00400A3C" w:rsidRDefault="005E12E5" w:rsidP="00892CCE">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40" w:name="_Toc181085927"/>
      <w:r w:rsidRPr="0019462F">
        <w:rPr>
          <w:rFonts w:cs="Arial"/>
          <w:caps w:val="0"/>
        </w:rPr>
        <w:t xml:space="preserve">SESTAVA </w:t>
      </w:r>
      <w:r w:rsidRPr="0019462F">
        <w:rPr>
          <w:rFonts w:cs="Arial"/>
          <w:caps w:val="0"/>
          <w:szCs w:val="20"/>
          <w:lang w:eastAsia="ar-SA"/>
        </w:rPr>
        <w:t>DOKUMENTACIJE</w:t>
      </w:r>
      <w:bookmarkEnd w:id="37"/>
      <w:bookmarkEnd w:id="38"/>
      <w:r w:rsidR="00EA0A28" w:rsidRPr="0019462F">
        <w:rPr>
          <w:rFonts w:cs="Arial"/>
          <w:caps w:val="0"/>
          <w:szCs w:val="20"/>
          <w:lang w:eastAsia="ar-SA"/>
        </w:rPr>
        <w:t xml:space="preserve"> V ZVEZI Z ODDAJO JAVNEGA NAROČILA</w:t>
      </w:r>
      <w:bookmarkEnd w:id="40"/>
    </w:p>
    <w:p w14:paraId="299CBC5D" w14:textId="77777777" w:rsidR="009E1D13" w:rsidRPr="009E1D13" w:rsidRDefault="009E1D13" w:rsidP="00892CCE">
      <w:pPr>
        <w:rPr>
          <w:lang w:eastAsia="ar-SA"/>
        </w:rPr>
      </w:pPr>
    </w:p>
    <w:p w14:paraId="79ECBAA8" w14:textId="77777777" w:rsidR="00400A3C" w:rsidRPr="0019462F" w:rsidRDefault="00D11DAD" w:rsidP="00892CCE">
      <w:pPr>
        <w:spacing w:line="240" w:lineRule="auto"/>
        <w:rPr>
          <w:rFonts w:cs="Arial"/>
        </w:rPr>
      </w:pPr>
      <w:r w:rsidRPr="0019462F">
        <w:rPr>
          <w:rFonts w:cs="Arial"/>
        </w:rPr>
        <w:t>Dokumentacijo</w:t>
      </w:r>
      <w:r w:rsidR="009C26AB" w:rsidRPr="0019462F">
        <w:rPr>
          <w:rFonts w:cs="Arial"/>
        </w:rPr>
        <w:t xml:space="preserve"> v zvezi z oddajo javnega naročila</w:t>
      </w:r>
      <w:r w:rsidRPr="0019462F">
        <w:rPr>
          <w:rFonts w:cs="Arial"/>
        </w:rPr>
        <w:t xml:space="preserve"> sestavljajo:</w:t>
      </w:r>
    </w:p>
    <w:p w14:paraId="7B0FEFEC" w14:textId="076C4EA0" w:rsidR="003716C3" w:rsidRPr="0019462F" w:rsidRDefault="00FB3617" w:rsidP="00892CCE">
      <w:pPr>
        <w:pStyle w:val="Odstavekseznama"/>
        <w:numPr>
          <w:ilvl w:val="0"/>
          <w:numId w:val="4"/>
        </w:numPr>
        <w:spacing w:line="240" w:lineRule="auto"/>
        <w:ind w:left="851"/>
        <w:rPr>
          <w:rFonts w:cs="Arial"/>
        </w:rPr>
      </w:pPr>
      <w:r w:rsidRPr="0019462F">
        <w:rPr>
          <w:rFonts w:cs="Arial"/>
        </w:rPr>
        <w:t>N</w:t>
      </w:r>
      <w:r w:rsidR="001C2DA3" w:rsidRPr="0019462F">
        <w:rPr>
          <w:rFonts w:cs="Arial"/>
        </w:rPr>
        <w:t>avodila</w:t>
      </w:r>
      <w:bookmarkStart w:id="41" w:name="_Hlk71022352"/>
      <w:r w:rsidR="00333377" w:rsidRPr="0019462F">
        <w:rPr>
          <w:rFonts w:cs="Arial"/>
        </w:rPr>
        <w:t xml:space="preserve"> ponudnikom</w:t>
      </w:r>
    </w:p>
    <w:p w14:paraId="48D31ECD" w14:textId="2931A2DB" w:rsidR="00407EFA" w:rsidRPr="00C81038" w:rsidRDefault="00D83524" w:rsidP="00892CCE">
      <w:pPr>
        <w:pStyle w:val="Odstavekseznama"/>
        <w:numPr>
          <w:ilvl w:val="0"/>
          <w:numId w:val="4"/>
        </w:numPr>
        <w:spacing w:line="240" w:lineRule="auto"/>
        <w:ind w:left="851"/>
        <w:rPr>
          <w:rFonts w:cs="Arial"/>
          <w:iCs/>
        </w:rPr>
      </w:pPr>
      <w:r w:rsidRPr="00C81038">
        <w:rPr>
          <w:rFonts w:cs="Arial"/>
          <w:iCs/>
        </w:rPr>
        <w:t>T</w:t>
      </w:r>
      <w:r w:rsidR="00564676" w:rsidRPr="00C81038">
        <w:rPr>
          <w:rFonts w:cs="Arial"/>
          <w:iCs/>
        </w:rPr>
        <w:t xml:space="preserve">ehnične </w:t>
      </w:r>
      <w:r w:rsidR="00407EFA" w:rsidRPr="00C81038">
        <w:rPr>
          <w:rFonts w:cs="Arial"/>
          <w:iCs/>
        </w:rPr>
        <w:t>specifikacije</w:t>
      </w:r>
      <w:r w:rsidR="00845211" w:rsidRPr="00C81038">
        <w:rPr>
          <w:rFonts w:cs="Arial"/>
          <w:iCs/>
        </w:rPr>
        <w:t xml:space="preserve"> </w:t>
      </w:r>
      <w:r w:rsidR="008D4447">
        <w:rPr>
          <w:rFonts w:cs="Arial"/>
          <w:iCs/>
        </w:rPr>
        <w:t>s PZI</w:t>
      </w:r>
    </w:p>
    <w:bookmarkEnd w:id="41"/>
    <w:p w14:paraId="2B2C93C0" w14:textId="77777777" w:rsidR="005C2F6C" w:rsidRDefault="005C2F6C" w:rsidP="005C2F6C">
      <w:pPr>
        <w:pStyle w:val="Odstavekseznama"/>
        <w:numPr>
          <w:ilvl w:val="0"/>
          <w:numId w:val="4"/>
        </w:numPr>
        <w:spacing w:line="240" w:lineRule="auto"/>
        <w:ind w:left="851"/>
        <w:rPr>
          <w:rFonts w:cs="Arial"/>
        </w:rPr>
      </w:pPr>
      <w:r w:rsidRPr="0019462F">
        <w:rPr>
          <w:rFonts w:cs="Arial"/>
        </w:rPr>
        <w:t>obrazec »Predračun«</w:t>
      </w:r>
    </w:p>
    <w:p w14:paraId="2D742E64" w14:textId="2723EC44" w:rsidR="00830009" w:rsidRPr="00D67E40" w:rsidRDefault="00E81C85" w:rsidP="00892CCE">
      <w:pPr>
        <w:pStyle w:val="Odstavekseznama"/>
        <w:numPr>
          <w:ilvl w:val="0"/>
          <w:numId w:val="4"/>
        </w:numPr>
        <w:spacing w:line="240" w:lineRule="auto"/>
        <w:ind w:left="851"/>
        <w:rPr>
          <w:rFonts w:cs="Arial"/>
        </w:rPr>
      </w:pPr>
      <w:r w:rsidRPr="0019462F">
        <w:rPr>
          <w:rFonts w:cs="Arial"/>
        </w:rPr>
        <w:t>o</w:t>
      </w:r>
      <w:r w:rsidR="00830009" w:rsidRPr="0019462F">
        <w:rPr>
          <w:rFonts w:cs="Arial"/>
        </w:rPr>
        <w:t xml:space="preserve">brazec </w:t>
      </w:r>
      <w:r w:rsidR="00644638" w:rsidRPr="0019462F">
        <w:rPr>
          <w:rFonts w:cs="Arial"/>
        </w:rPr>
        <w:t>»</w:t>
      </w:r>
      <w:r w:rsidR="00830009" w:rsidRPr="0019462F">
        <w:rPr>
          <w:rFonts w:cs="Arial"/>
        </w:rPr>
        <w:t>ESPD</w:t>
      </w:r>
      <w:r w:rsidR="00644638" w:rsidRPr="0019462F">
        <w:rPr>
          <w:rFonts w:cs="Arial"/>
        </w:rPr>
        <w:t>«</w:t>
      </w:r>
      <w:r w:rsidR="00830009" w:rsidRPr="0019462F">
        <w:rPr>
          <w:rFonts w:cs="Arial"/>
        </w:rPr>
        <w:t xml:space="preserve"> za vse gospodarske subjekte v ponudbi (datoteka </w:t>
      </w:r>
      <w:proofErr w:type="spellStart"/>
      <w:r w:rsidR="00830009" w:rsidRPr="0019462F">
        <w:rPr>
          <w:rFonts w:cs="Arial"/>
        </w:rPr>
        <w:t>xml</w:t>
      </w:r>
      <w:proofErr w:type="spellEnd"/>
      <w:r w:rsidR="00830009" w:rsidRPr="0019462F">
        <w:rPr>
          <w:rFonts w:cs="Arial"/>
        </w:rPr>
        <w:t>)</w:t>
      </w:r>
    </w:p>
    <w:p w14:paraId="61C731F5" w14:textId="50A8754F" w:rsidR="009D4428" w:rsidRDefault="00953851" w:rsidP="00892CCE">
      <w:pPr>
        <w:pStyle w:val="Odstavekseznama"/>
        <w:numPr>
          <w:ilvl w:val="0"/>
          <w:numId w:val="4"/>
        </w:numPr>
        <w:spacing w:line="240" w:lineRule="auto"/>
        <w:rPr>
          <w:rFonts w:cs="Arial"/>
          <w:szCs w:val="20"/>
        </w:rPr>
      </w:pPr>
      <w:r>
        <w:rPr>
          <w:rFonts w:cs="Arial"/>
          <w:szCs w:val="20"/>
        </w:rPr>
        <w:t xml:space="preserve">vzorec </w:t>
      </w:r>
      <w:r w:rsidR="00744D23">
        <w:rPr>
          <w:rFonts w:cs="Arial"/>
          <w:szCs w:val="20"/>
        </w:rPr>
        <w:t>pogodbe</w:t>
      </w:r>
    </w:p>
    <w:p w14:paraId="35967A43" w14:textId="474834A7" w:rsidR="00B949D7" w:rsidRPr="00A649DD" w:rsidRDefault="00D430EA" w:rsidP="00892CCE">
      <w:pPr>
        <w:pStyle w:val="Odstavekseznama"/>
        <w:numPr>
          <w:ilvl w:val="0"/>
          <w:numId w:val="4"/>
        </w:numPr>
        <w:spacing w:line="240" w:lineRule="auto"/>
        <w:rPr>
          <w:rFonts w:cs="Arial"/>
          <w:szCs w:val="20"/>
        </w:rPr>
      </w:pPr>
      <w:r w:rsidRPr="00A649DD">
        <w:rPr>
          <w:rFonts w:cs="Arial"/>
          <w:szCs w:val="20"/>
        </w:rPr>
        <w:t>obrazec »F</w:t>
      </w:r>
      <w:r w:rsidR="009D4428" w:rsidRPr="00A649DD">
        <w:rPr>
          <w:rFonts w:cs="Arial"/>
          <w:szCs w:val="20"/>
        </w:rPr>
        <w:t>inančn</w:t>
      </w:r>
      <w:r w:rsidRPr="00A649DD">
        <w:rPr>
          <w:rFonts w:cs="Arial"/>
          <w:szCs w:val="20"/>
        </w:rPr>
        <w:t>o</w:t>
      </w:r>
      <w:r w:rsidR="009D4428" w:rsidRPr="00A649DD">
        <w:rPr>
          <w:rFonts w:cs="Arial"/>
          <w:szCs w:val="20"/>
        </w:rPr>
        <w:t xml:space="preserve"> </w:t>
      </w:r>
      <w:r w:rsidR="00B949D7" w:rsidRPr="00A649DD">
        <w:rPr>
          <w:rFonts w:cs="Arial"/>
          <w:szCs w:val="20"/>
        </w:rPr>
        <w:t>zavarovanj</w:t>
      </w:r>
      <w:r w:rsidRPr="00A649DD">
        <w:rPr>
          <w:rFonts w:cs="Arial"/>
          <w:szCs w:val="20"/>
        </w:rPr>
        <w:t>e</w:t>
      </w:r>
      <w:r w:rsidR="00B949D7" w:rsidRPr="00A649DD">
        <w:rPr>
          <w:rFonts w:cs="Arial"/>
          <w:szCs w:val="20"/>
        </w:rPr>
        <w:t xml:space="preserve"> za dobro izvedbo pogodbenih obveznosti</w:t>
      </w:r>
      <w:r w:rsidRPr="00A649DD">
        <w:rPr>
          <w:rFonts w:cs="Arial"/>
          <w:szCs w:val="20"/>
        </w:rPr>
        <w:t>«</w:t>
      </w:r>
    </w:p>
    <w:p w14:paraId="3AD6FB86" w14:textId="6C13D3A4" w:rsidR="002E0091" w:rsidRPr="00A649DD" w:rsidRDefault="002E0091" w:rsidP="00892CCE">
      <w:pPr>
        <w:pStyle w:val="Odstavekseznama"/>
        <w:numPr>
          <w:ilvl w:val="0"/>
          <w:numId w:val="4"/>
        </w:numPr>
        <w:rPr>
          <w:rFonts w:cs="Arial"/>
          <w:szCs w:val="20"/>
        </w:rPr>
      </w:pPr>
      <w:r w:rsidRPr="00A649DD">
        <w:rPr>
          <w:rFonts w:cs="Arial"/>
          <w:szCs w:val="20"/>
        </w:rPr>
        <w:t>obrazec »</w:t>
      </w:r>
      <w:r w:rsidR="00A649DD" w:rsidRPr="00A649DD">
        <w:rPr>
          <w:rFonts w:cs="Arial"/>
          <w:szCs w:val="20"/>
        </w:rPr>
        <w:t>Merilo</w:t>
      </w:r>
      <w:r w:rsidRPr="00A649DD">
        <w:rPr>
          <w:rFonts w:cs="Arial"/>
          <w:szCs w:val="20"/>
        </w:rPr>
        <w:t>«</w:t>
      </w:r>
    </w:p>
    <w:p w14:paraId="3C19C07D" w14:textId="162D62A6" w:rsidR="00D430EA" w:rsidRPr="00D430EA" w:rsidRDefault="00D430EA" w:rsidP="00892CCE">
      <w:pPr>
        <w:pStyle w:val="Odstavekseznama"/>
        <w:numPr>
          <w:ilvl w:val="0"/>
          <w:numId w:val="4"/>
        </w:numPr>
        <w:rPr>
          <w:rFonts w:cs="Arial"/>
          <w:szCs w:val="20"/>
        </w:rPr>
      </w:pPr>
      <w:r w:rsidRPr="00D430EA">
        <w:rPr>
          <w:rFonts w:cs="Arial"/>
          <w:szCs w:val="20"/>
        </w:rPr>
        <w:t>obrazec »Soglasje podizvajalca za neposredna plačila«</w:t>
      </w:r>
    </w:p>
    <w:p w14:paraId="1875F3BD" w14:textId="32FC5927" w:rsidR="00053C40" w:rsidRDefault="00C12236" w:rsidP="00892CCE">
      <w:pPr>
        <w:pStyle w:val="Odstavekseznama"/>
        <w:numPr>
          <w:ilvl w:val="0"/>
          <w:numId w:val="4"/>
        </w:numPr>
        <w:spacing w:line="240" w:lineRule="auto"/>
        <w:rPr>
          <w:rFonts w:cs="Arial"/>
        </w:rPr>
      </w:pPr>
      <w:r w:rsidRPr="0019462F">
        <w:rPr>
          <w:rFonts w:cs="Arial"/>
        </w:rPr>
        <w:t xml:space="preserve">Navodila za uporabo informacijskega sistema e-JN: PONUDNIKI, objavljena na spletnem naslovu </w:t>
      </w:r>
      <w:hyperlink r:id="rId13" w:history="1">
        <w:r w:rsidRPr="0019462F">
          <w:rPr>
            <w:rStyle w:val="Hiperpovezava"/>
            <w:rFonts w:cs="Arial"/>
          </w:rPr>
          <w:t>https://ejn.gov.si</w:t>
        </w:r>
      </w:hyperlink>
      <w:r w:rsidRPr="0019462F">
        <w:rPr>
          <w:rFonts w:cs="Arial"/>
        </w:rPr>
        <w:t>.</w:t>
      </w:r>
    </w:p>
    <w:p w14:paraId="78E8C8C2" w14:textId="77777777" w:rsidR="00892CCE" w:rsidRPr="0019462F" w:rsidRDefault="00892CCE" w:rsidP="00892CCE">
      <w:pPr>
        <w:pStyle w:val="Odstavekseznama"/>
        <w:spacing w:line="240" w:lineRule="auto"/>
        <w:ind w:left="835"/>
        <w:rPr>
          <w:rFonts w:cs="Arial"/>
        </w:rPr>
      </w:pPr>
    </w:p>
    <w:p w14:paraId="5949278A" w14:textId="3AD3AA99" w:rsidR="005B48AD" w:rsidRPr="0019462F" w:rsidRDefault="00387DEF" w:rsidP="00892CCE">
      <w:pPr>
        <w:pStyle w:val="Naslov1"/>
        <w:numPr>
          <w:ilvl w:val="0"/>
          <w:numId w:val="2"/>
        </w:numPr>
        <w:tabs>
          <w:tab w:val="num" w:pos="0"/>
        </w:tabs>
        <w:suppressAutoHyphens/>
        <w:spacing w:before="0" w:beforeAutospacing="0" w:after="0" w:afterAutospacing="0" w:line="240" w:lineRule="auto"/>
        <w:rPr>
          <w:rFonts w:cs="Arial"/>
        </w:rPr>
      </w:pPr>
      <w:bookmarkStart w:id="42" w:name="_Toc181085928"/>
      <w:r w:rsidRPr="0019462F">
        <w:rPr>
          <w:rFonts w:cs="Arial"/>
          <w:caps w:val="0"/>
        </w:rPr>
        <w:t xml:space="preserve">UGOTAVLJANJE </w:t>
      </w:r>
      <w:r w:rsidRPr="0019462F">
        <w:rPr>
          <w:rFonts w:cs="Arial"/>
          <w:caps w:val="0"/>
          <w:szCs w:val="20"/>
          <w:lang w:eastAsia="ar-SA"/>
        </w:rPr>
        <w:t>SPOSOBNOSTI ZA SODELOVANJE V POSTOPKU ODDAJE JAVNEGA NAROČILA IN DOKAZILA</w:t>
      </w:r>
      <w:bookmarkEnd w:id="42"/>
    </w:p>
    <w:p w14:paraId="2BD12134" w14:textId="77777777" w:rsidR="00892CCE" w:rsidRDefault="00892CCE" w:rsidP="00892CCE">
      <w:pPr>
        <w:spacing w:line="240" w:lineRule="auto"/>
        <w:rPr>
          <w:rFonts w:cs="Arial"/>
          <w:szCs w:val="20"/>
        </w:rPr>
      </w:pPr>
      <w:bookmarkStart w:id="43" w:name="_Toc106511259"/>
    </w:p>
    <w:p w14:paraId="667EC241" w14:textId="0E8BFF63" w:rsidR="00830009" w:rsidRPr="0019462F" w:rsidRDefault="00CA2D7F" w:rsidP="00892CCE">
      <w:pPr>
        <w:spacing w:line="240" w:lineRule="auto"/>
        <w:rPr>
          <w:rFonts w:cs="Arial"/>
          <w:szCs w:val="20"/>
        </w:rPr>
      </w:pPr>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892CCE">
      <w:pPr>
        <w:spacing w:line="240" w:lineRule="auto"/>
        <w:rPr>
          <w:rFonts w:cs="Arial"/>
          <w:szCs w:val="20"/>
        </w:rPr>
      </w:pPr>
    </w:p>
    <w:p w14:paraId="1E544913" w14:textId="19086FA3" w:rsidR="00EA0A28" w:rsidRPr="0019462F" w:rsidRDefault="00830009" w:rsidP="00892CCE">
      <w:pPr>
        <w:spacing w:line="240" w:lineRule="auto"/>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kot predhodni dokaz v zvezi s točk</w:t>
      </w:r>
      <w:r w:rsidR="00EA0A28" w:rsidRPr="0019462F">
        <w:rPr>
          <w:rFonts w:cs="Arial"/>
          <w:szCs w:val="20"/>
        </w:rPr>
        <w:t>ami</w:t>
      </w:r>
      <w:r w:rsidRPr="0019462F">
        <w:rPr>
          <w:rFonts w:cs="Arial"/>
          <w:szCs w:val="20"/>
        </w:rPr>
        <w:t xml:space="preserve"> </w:t>
      </w:r>
      <w:r w:rsidR="00181B3C">
        <w:rPr>
          <w:rFonts w:cs="Arial"/>
          <w:szCs w:val="20"/>
        </w:rPr>
        <w:t>9</w:t>
      </w:r>
      <w:r w:rsidR="00EC3C94" w:rsidRPr="0019462F">
        <w:rPr>
          <w:rFonts w:cs="Arial"/>
          <w:szCs w:val="20"/>
        </w:rPr>
        <w:t xml:space="preserve">.1, </w:t>
      </w:r>
      <w:r w:rsidR="00181B3C">
        <w:rPr>
          <w:rFonts w:cs="Arial"/>
          <w:szCs w:val="20"/>
        </w:rPr>
        <w:t>9</w:t>
      </w:r>
      <w:r w:rsidR="00EC3C94" w:rsidRPr="0019462F">
        <w:rPr>
          <w:rFonts w:cs="Arial"/>
          <w:szCs w:val="20"/>
        </w:rPr>
        <w:t>.2</w:t>
      </w:r>
      <w:r w:rsidR="008E4695">
        <w:rPr>
          <w:rFonts w:cs="Arial"/>
          <w:szCs w:val="20"/>
        </w:rPr>
        <w:t xml:space="preserve">, </w:t>
      </w:r>
      <w:r w:rsidR="00181B3C">
        <w:rPr>
          <w:rFonts w:cs="Arial"/>
          <w:szCs w:val="20"/>
        </w:rPr>
        <w:t>9</w:t>
      </w:r>
      <w:r w:rsidR="001B4699" w:rsidRPr="0019462F">
        <w:rPr>
          <w:rFonts w:cs="Arial"/>
          <w:szCs w:val="20"/>
        </w:rPr>
        <w:t>.3</w:t>
      </w:r>
      <w:r w:rsidR="008E4695">
        <w:rPr>
          <w:rFonts w:cs="Arial"/>
          <w:szCs w:val="20"/>
        </w:rPr>
        <w:t xml:space="preserve"> in 9.4</w:t>
      </w:r>
      <w:r w:rsidR="001B4699" w:rsidRPr="0019462F">
        <w:rPr>
          <w:rFonts w:cs="Arial"/>
          <w:szCs w:val="20"/>
        </w:rPr>
        <w:t xml:space="preserve"> </w:t>
      </w:r>
      <w:r w:rsidRPr="0019462F">
        <w:rPr>
          <w:rFonts w:cs="Arial"/>
          <w:szCs w:val="20"/>
        </w:rPr>
        <w:t>teh navodil</w:t>
      </w:r>
      <w:r w:rsidR="00E76F5E" w:rsidRPr="0019462F">
        <w:rPr>
          <w:rFonts w:cs="Arial"/>
          <w:szCs w:val="20"/>
        </w:rPr>
        <w:t xml:space="preserve"> 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892CCE">
      <w:pPr>
        <w:spacing w:line="240" w:lineRule="auto"/>
        <w:rPr>
          <w:rFonts w:cs="Arial"/>
          <w:szCs w:val="20"/>
        </w:rPr>
      </w:pPr>
    </w:p>
    <w:p w14:paraId="1B82F213" w14:textId="31A2E2C5" w:rsidR="003716C3" w:rsidRPr="0019462F" w:rsidRDefault="003716C3" w:rsidP="00892CCE">
      <w:pPr>
        <w:spacing w:line="240" w:lineRule="auto"/>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teh navodil ter kot dokaz izpolnjevanja zahtevanih pogojev iz točk</w:t>
      </w:r>
      <w:r w:rsidR="007B221A" w:rsidRPr="0019462F">
        <w:rPr>
          <w:rFonts w:cs="Arial"/>
          <w:szCs w:val="20"/>
        </w:rPr>
        <w:t>e</w:t>
      </w:r>
      <w:r w:rsidRPr="0019462F">
        <w:rPr>
          <w:rFonts w:cs="Arial"/>
          <w:szCs w:val="20"/>
        </w:rPr>
        <w:t xml:space="preserve"> </w:t>
      </w:r>
      <w:r w:rsidR="00181B3C">
        <w:rPr>
          <w:rFonts w:cs="Arial"/>
          <w:szCs w:val="20"/>
        </w:rPr>
        <w:t>9</w:t>
      </w:r>
      <w:r w:rsidR="00EC3C94" w:rsidRPr="0019462F">
        <w:rPr>
          <w:rFonts w:cs="Arial"/>
          <w:szCs w:val="20"/>
        </w:rPr>
        <w:t>.2</w:t>
      </w:r>
      <w:r w:rsidR="008E4695">
        <w:rPr>
          <w:rFonts w:cs="Arial"/>
          <w:szCs w:val="20"/>
        </w:rPr>
        <w:t>,</w:t>
      </w:r>
      <w:r w:rsidR="009D7A85" w:rsidRPr="0019462F">
        <w:rPr>
          <w:rFonts w:cs="Arial"/>
          <w:szCs w:val="20"/>
        </w:rPr>
        <w:t xml:space="preserve"> </w:t>
      </w:r>
      <w:r w:rsidR="00181B3C">
        <w:rPr>
          <w:rFonts w:cs="Arial"/>
          <w:szCs w:val="20"/>
        </w:rPr>
        <w:t>9</w:t>
      </w:r>
      <w:r w:rsidR="009D7A85" w:rsidRPr="0019462F">
        <w:rPr>
          <w:rFonts w:cs="Arial"/>
          <w:szCs w:val="20"/>
        </w:rPr>
        <w:t>.3</w:t>
      </w:r>
      <w:r w:rsidR="008E4695">
        <w:rPr>
          <w:rFonts w:cs="Arial"/>
          <w:szCs w:val="20"/>
        </w:rPr>
        <w:t xml:space="preserve"> in 9.4</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892CCE">
      <w:pPr>
        <w:spacing w:line="240" w:lineRule="auto"/>
        <w:rPr>
          <w:rFonts w:cs="Arial"/>
          <w:szCs w:val="20"/>
        </w:rPr>
      </w:pPr>
    </w:p>
    <w:p w14:paraId="359ACC7B" w14:textId="10282DFA" w:rsidR="00F747E3" w:rsidRPr="0019462F" w:rsidRDefault="00F747E3" w:rsidP="00892CCE">
      <w:pPr>
        <w:spacing w:line="240" w:lineRule="auto"/>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892CCE">
      <w:pPr>
        <w:spacing w:line="240" w:lineRule="auto"/>
        <w:rPr>
          <w:rFonts w:cs="Arial"/>
          <w:szCs w:val="20"/>
        </w:rPr>
      </w:pPr>
    </w:p>
    <w:p w14:paraId="145389C8" w14:textId="49787409" w:rsidR="00830009" w:rsidRPr="0019462F" w:rsidRDefault="003716C3" w:rsidP="00892CCE">
      <w:pPr>
        <w:spacing w:line="240" w:lineRule="auto"/>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892CCE">
      <w:pPr>
        <w:spacing w:line="240" w:lineRule="auto"/>
        <w:rPr>
          <w:rFonts w:cs="Arial"/>
          <w:szCs w:val="20"/>
        </w:rPr>
      </w:pPr>
    </w:p>
    <w:p w14:paraId="3EE1622F" w14:textId="5E4835A6" w:rsidR="009D7A85" w:rsidRPr="0019462F" w:rsidRDefault="009D7A85" w:rsidP="00892CCE">
      <w:pPr>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892CCE">
      <w:pPr>
        <w:rPr>
          <w:rFonts w:cs="Arial"/>
          <w:szCs w:val="20"/>
        </w:rPr>
      </w:pPr>
    </w:p>
    <w:p w14:paraId="7395690F" w14:textId="49B751C3" w:rsidR="003A77BA" w:rsidRPr="0019462F" w:rsidRDefault="007B221A" w:rsidP="00892CCE">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44" w:name="_Toc181085929"/>
      <w:bookmarkEnd w:id="43"/>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44"/>
    </w:p>
    <w:p w14:paraId="48756BE5" w14:textId="77777777" w:rsidR="00670B5C" w:rsidRDefault="00670B5C" w:rsidP="00892CCE">
      <w:pPr>
        <w:spacing w:line="240" w:lineRule="auto"/>
        <w:rPr>
          <w:rFonts w:cs="Arial"/>
        </w:rPr>
      </w:pPr>
    </w:p>
    <w:p w14:paraId="45EC5CDC" w14:textId="048DA166" w:rsidR="00063647" w:rsidRPr="0019462F" w:rsidRDefault="00063647" w:rsidP="00892CCE">
      <w:pPr>
        <w:spacing w:line="240" w:lineRule="auto"/>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892CCE">
      <w:pPr>
        <w:spacing w:line="240" w:lineRule="auto"/>
        <w:rPr>
          <w:rFonts w:cs="Arial"/>
        </w:rPr>
      </w:pPr>
    </w:p>
    <w:p w14:paraId="410F783D" w14:textId="4396630B" w:rsidR="00CF5181" w:rsidRPr="0019462F" w:rsidRDefault="00CF5181" w:rsidP="00892CCE">
      <w:pPr>
        <w:numPr>
          <w:ilvl w:val="0"/>
          <w:numId w:val="9"/>
        </w:numPr>
        <w:tabs>
          <w:tab w:val="clear" w:pos="510"/>
          <w:tab w:val="num" w:pos="284"/>
        </w:tabs>
        <w:spacing w:line="240" w:lineRule="auto"/>
        <w:ind w:left="284" w:hanging="284"/>
        <w:rPr>
          <w:rFonts w:cs="Arial"/>
          <w:szCs w:val="20"/>
          <w:lang w:eastAsia="sl-SI"/>
        </w:rPr>
      </w:pPr>
      <w:bookmarkStart w:id="45" w:name="_Hlk169524374"/>
      <w:r w:rsidRPr="0019462F">
        <w:rPr>
          <w:rFonts w:cs="Arial"/>
          <w:szCs w:val="20"/>
          <w:lang w:eastAsia="sl-SI"/>
        </w:rPr>
        <w:t xml:space="preserve">Če </w:t>
      </w:r>
      <w:r w:rsidR="00BC2314" w:rsidRPr="0019462F">
        <w:rPr>
          <w:rFonts w:cs="Arial"/>
          <w:szCs w:val="20"/>
          <w:lang w:eastAsia="sl-SI"/>
        </w:rPr>
        <w:t xml:space="preserve">pri preverjanju v skladu s 77., 79. in 80. členom ZJN-3 na katerikoli trenutek med postopkom ugotovi ali je drugače seznanjen, da je bila gospodarskemu subjektu ali osebi, ki je članica </w:t>
      </w:r>
      <w:r w:rsidR="00BC2314" w:rsidRPr="0019462F">
        <w:rPr>
          <w:rFonts w:cs="Arial"/>
          <w:szCs w:val="20"/>
          <w:lang w:eastAsia="sl-SI"/>
        </w:rPr>
        <w:lastRenderedPageBreak/>
        <w:t>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892CCE">
      <w:pPr>
        <w:spacing w:line="240" w:lineRule="auto"/>
        <w:rPr>
          <w:rFonts w:eastAsia="Times New Roman" w:cs="Arial"/>
          <w:szCs w:val="20"/>
        </w:rPr>
      </w:pPr>
    </w:p>
    <w:p w14:paraId="181C8A84" w14:textId="6333188D" w:rsidR="00FB3617" w:rsidRPr="0019462F" w:rsidRDefault="00063647" w:rsidP="00892CCE">
      <w:pPr>
        <w:spacing w:line="240" w:lineRule="auto"/>
        <w:ind w:left="284"/>
        <w:rPr>
          <w:rFonts w:eastAsia="Times New Roman" w:cs="Arial"/>
          <w:b/>
          <w:bCs/>
          <w:szCs w:val="20"/>
        </w:rPr>
      </w:pPr>
      <w:bookmarkStart w:id="46" w:name="_Hlk169524411"/>
      <w:r w:rsidRPr="0019462F">
        <w:rPr>
          <w:rFonts w:eastAsia="Times New Roman" w:cs="Arial"/>
          <w:b/>
          <w:bCs/>
          <w:szCs w:val="20"/>
        </w:rPr>
        <w:t>DOKAZIL</w:t>
      </w:r>
      <w:r w:rsidR="00670B5C">
        <w:rPr>
          <w:rFonts w:eastAsia="Times New Roman" w:cs="Arial"/>
          <w:b/>
          <w:bCs/>
          <w:szCs w:val="20"/>
        </w:rPr>
        <w:t>O</w:t>
      </w:r>
      <w:r w:rsidR="00FB3617" w:rsidRPr="0019462F">
        <w:rPr>
          <w:rFonts w:eastAsia="Times New Roman" w:cs="Arial"/>
          <w:b/>
          <w:bCs/>
          <w:szCs w:val="20"/>
        </w:rPr>
        <w:t>:</w:t>
      </w:r>
    </w:p>
    <w:p w14:paraId="0DC27DFB" w14:textId="51E9ED85" w:rsidR="00FB3617" w:rsidRDefault="00FB3617" w:rsidP="00892CCE">
      <w:pPr>
        <w:spacing w:line="240" w:lineRule="auto"/>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w:t>
      </w:r>
      <w:proofErr w:type="spellStart"/>
      <w:r w:rsidRPr="0019462F">
        <w:rPr>
          <w:rFonts w:cs="Arial"/>
          <w:i/>
        </w:rPr>
        <w:t>samočiščenje</w:t>
      </w:r>
      <w:proofErr w:type="spellEnd"/>
      <w:r w:rsidRPr="0019462F">
        <w:rPr>
          <w:rFonts w:cs="Arial"/>
          <w:i/>
        </w:rPr>
        <w:t>")?«</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5AC2F2D0" w14:textId="77777777" w:rsidR="002A7631" w:rsidRPr="0019462F" w:rsidRDefault="002A7631" w:rsidP="00892CCE">
      <w:pPr>
        <w:spacing w:line="240" w:lineRule="auto"/>
        <w:ind w:left="284"/>
        <w:rPr>
          <w:rFonts w:cs="Arial"/>
          <w:iCs/>
        </w:rPr>
      </w:pPr>
    </w:p>
    <w:p w14:paraId="10853934" w14:textId="64BB3620" w:rsidR="00BC2314" w:rsidRPr="0019462F" w:rsidRDefault="00FB3617" w:rsidP="00892CCE">
      <w:pPr>
        <w:spacing w:line="240" w:lineRule="auto"/>
        <w:ind w:left="284"/>
        <w:rPr>
          <w:rFonts w:cs="Arial"/>
          <w:iCs/>
        </w:rPr>
      </w:pPr>
      <w:r w:rsidRPr="0019462F">
        <w:rPr>
          <w:rFonts w:cs="Arial"/>
          <w:iCs/>
        </w:rPr>
        <w:t>I</w:t>
      </w:r>
      <w:r w:rsidR="00BC2314" w:rsidRPr="0019462F">
        <w:rPr>
          <w:rFonts w:cs="Arial"/>
          <w:iCs/>
        </w:rPr>
        <w:t>n</w:t>
      </w:r>
    </w:p>
    <w:p w14:paraId="48B5F1AB" w14:textId="77777777" w:rsidR="00FB3617" w:rsidRPr="0019462F" w:rsidRDefault="00FB3617" w:rsidP="00892CCE">
      <w:pPr>
        <w:spacing w:line="240" w:lineRule="auto"/>
        <w:ind w:left="284"/>
        <w:rPr>
          <w:rFonts w:cs="Arial"/>
          <w:iCs/>
        </w:rPr>
      </w:pPr>
    </w:p>
    <w:p w14:paraId="2BA3C712" w14:textId="4BAD8946" w:rsidR="00FB3617" w:rsidRPr="0019462F" w:rsidRDefault="00FB3617" w:rsidP="00892CCE">
      <w:pPr>
        <w:spacing w:line="240" w:lineRule="auto"/>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892CCE">
      <w:pPr>
        <w:spacing w:line="240" w:lineRule="auto"/>
        <w:ind w:left="284"/>
        <w:rPr>
          <w:rFonts w:cs="Arial"/>
          <w:bCs/>
          <w:szCs w:val="20"/>
        </w:rPr>
      </w:pPr>
    </w:p>
    <w:p w14:paraId="70732283" w14:textId="1FB0F329" w:rsidR="00BC2314" w:rsidRPr="0019462F" w:rsidRDefault="00FB3617" w:rsidP="00892CCE">
      <w:pPr>
        <w:spacing w:line="240" w:lineRule="auto"/>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892CCE">
      <w:pPr>
        <w:spacing w:line="240" w:lineRule="auto"/>
        <w:ind w:left="284"/>
        <w:rPr>
          <w:rFonts w:cs="Arial"/>
          <w:bCs/>
          <w:szCs w:val="20"/>
        </w:rPr>
      </w:pPr>
    </w:p>
    <w:p w14:paraId="12BD6A21" w14:textId="57A64922" w:rsidR="00FB3617" w:rsidRPr="0019462F" w:rsidRDefault="00FB3617" w:rsidP="00892CCE">
      <w:pPr>
        <w:spacing w:line="240" w:lineRule="auto"/>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proofErr w:type="spellStart"/>
      <w:r w:rsidR="00D3626F" w:rsidRPr="0019462F">
        <w:rPr>
          <w:rFonts w:cs="Arial"/>
          <w:lang w:eastAsia="sl-SI"/>
        </w:rPr>
        <w:t>v</w:t>
      </w:r>
      <w:r w:rsidRPr="0019462F">
        <w:rPr>
          <w:rFonts w:cs="Arial"/>
        </w:rPr>
        <w:t>»Del</w:t>
      </w:r>
      <w:proofErr w:type="spellEnd"/>
      <w:r w:rsidRPr="0019462F">
        <w:rPr>
          <w:rFonts w:cs="Arial"/>
        </w:rPr>
        <w:t xml:space="preserve">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892CCE">
      <w:pPr>
        <w:spacing w:line="240" w:lineRule="auto"/>
        <w:ind w:left="284"/>
        <w:rPr>
          <w:rFonts w:cs="Arial"/>
          <w:bCs/>
          <w:szCs w:val="20"/>
        </w:rPr>
      </w:pPr>
    </w:p>
    <w:p w14:paraId="3255E871" w14:textId="3ED82DB5" w:rsidR="00AA255B" w:rsidRPr="0019462F" w:rsidRDefault="00DD46C8" w:rsidP="00892CCE">
      <w:pPr>
        <w:spacing w:line="240" w:lineRule="auto"/>
        <w:ind w:left="284"/>
        <w:rPr>
          <w:rFonts w:cs="Arial"/>
        </w:rPr>
      </w:pPr>
      <w:r w:rsidRPr="0019462F">
        <w:rPr>
          <w:rFonts w:cs="Arial"/>
        </w:rPr>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892CCE">
      <w:pPr>
        <w:spacing w:line="240" w:lineRule="auto"/>
        <w:ind w:left="284"/>
        <w:rPr>
          <w:rFonts w:cs="Arial"/>
          <w:b/>
        </w:rPr>
      </w:pPr>
    </w:p>
    <w:p w14:paraId="55A9CAA4" w14:textId="1A737C29" w:rsidR="00E235B7" w:rsidRPr="0019462F" w:rsidRDefault="00E235B7" w:rsidP="00892CCE">
      <w:pPr>
        <w:spacing w:line="240" w:lineRule="auto"/>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892CCE">
      <w:pPr>
        <w:spacing w:line="240" w:lineRule="auto"/>
        <w:ind w:left="284"/>
        <w:rPr>
          <w:rFonts w:eastAsia="Times New Roman" w:cs="Arial"/>
          <w:szCs w:val="20"/>
          <w:lang w:eastAsia="sl-SI"/>
        </w:rPr>
      </w:pPr>
    </w:p>
    <w:p w14:paraId="494ABC3E" w14:textId="7F57D05E" w:rsidR="00961BF4" w:rsidRPr="0019462F" w:rsidRDefault="00BC2314" w:rsidP="00892CCE">
      <w:pPr>
        <w:spacing w:line="240" w:lineRule="auto"/>
        <w:ind w:left="284"/>
        <w:rPr>
          <w:rFonts w:eastAsia="Times New Roman" w:cs="Arial"/>
          <w:szCs w:val="20"/>
          <w:lang w:eastAsia="sl-SI"/>
        </w:rPr>
      </w:pPr>
      <w:r w:rsidRPr="0019462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9462F">
        <w:rPr>
          <w:rFonts w:eastAsia="Times New Roman" w:cs="Arial"/>
          <w:szCs w:val="20"/>
          <w:lang w:eastAsia="sl-SI"/>
        </w:rPr>
        <w:t>predkvalifikacijski</w:t>
      </w:r>
      <w:proofErr w:type="spellEnd"/>
      <w:r w:rsidRPr="0019462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5"/>
    <w:bookmarkEnd w:id="46"/>
    <w:p w14:paraId="087AA850" w14:textId="77777777" w:rsidR="00DD46C8" w:rsidRPr="0019462F" w:rsidRDefault="00DD46C8" w:rsidP="00892CCE">
      <w:pPr>
        <w:spacing w:line="240" w:lineRule="auto"/>
        <w:ind w:left="284"/>
        <w:rPr>
          <w:rFonts w:eastAsia="Times New Roman" w:cs="Arial"/>
          <w:szCs w:val="20"/>
        </w:rPr>
      </w:pPr>
    </w:p>
    <w:p w14:paraId="0BBAE7C6" w14:textId="60C75B67" w:rsidR="00F94B67" w:rsidRPr="0019462F" w:rsidRDefault="0054659C" w:rsidP="00892CCE">
      <w:pPr>
        <w:numPr>
          <w:ilvl w:val="0"/>
          <w:numId w:val="9"/>
        </w:numPr>
        <w:tabs>
          <w:tab w:val="clear" w:pos="510"/>
          <w:tab w:val="num" w:pos="284"/>
        </w:tabs>
        <w:spacing w:line="240" w:lineRule="auto"/>
        <w:ind w:left="284" w:hanging="284"/>
        <w:rPr>
          <w:rFonts w:cs="Arial"/>
          <w:b/>
          <w:bCs/>
        </w:rPr>
      </w:pPr>
      <w:r w:rsidRPr="0019462F">
        <w:rPr>
          <w:rFonts w:cs="Arial"/>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w:t>
      </w:r>
      <w:r w:rsidRPr="0019462F">
        <w:rPr>
          <w:rFonts w:cs="Arial"/>
          <w:szCs w:val="20"/>
        </w:rPr>
        <w:lastRenderedPageBreak/>
        <w:t>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19462F" w:rsidRDefault="00772922" w:rsidP="00892CCE">
      <w:pPr>
        <w:spacing w:line="240" w:lineRule="auto"/>
        <w:ind w:left="284"/>
        <w:rPr>
          <w:rFonts w:cs="Arial"/>
          <w:b/>
          <w:bCs/>
        </w:rPr>
      </w:pPr>
    </w:p>
    <w:p w14:paraId="03BC27B1" w14:textId="4F550558" w:rsidR="00F94B67" w:rsidRPr="0019462F" w:rsidRDefault="00F94B67" w:rsidP="00892CCE">
      <w:pPr>
        <w:spacing w:line="240" w:lineRule="auto"/>
        <w:ind w:left="284"/>
        <w:rPr>
          <w:rFonts w:cs="Arial"/>
        </w:rPr>
      </w:pPr>
      <w:r w:rsidRPr="0019462F">
        <w:rPr>
          <w:rFonts w:cs="Arial"/>
          <w:b/>
          <w:bCs/>
        </w:rPr>
        <w:t>DOKAZILO:</w:t>
      </w:r>
      <w:r w:rsidRPr="0019462F">
        <w:rPr>
          <w:rFonts w:cs="Arial"/>
        </w:rPr>
        <w:t xml:space="preserve"> </w:t>
      </w:r>
    </w:p>
    <w:p w14:paraId="644B6A78" w14:textId="3FBA2756" w:rsidR="00F94B67" w:rsidRPr="0019462F" w:rsidRDefault="00F94B67" w:rsidP="00892CCE">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892CCE">
      <w:pPr>
        <w:spacing w:line="240" w:lineRule="auto"/>
        <w:ind w:left="284"/>
        <w:rPr>
          <w:rFonts w:eastAsia="Times New Roman" w:cs="Arial"/>
          <w:szCs w:val="20"/>
        </w:rPr>
      </w:pPr>
    </w:p>
    <w:p w14:paraId="30C4BDC6" w14:textId="77777777" w:rsidR="00DD46C8" w:rsidRPr="0019462F" w:rsidRDefault="00DD46C8" w:rsidP="00892CCE">
      <w:pPr>
        <w:numPr>
          <w:ilvl w:val="0"/>
          <w:numId w:val="9"/>
        </w:numPr>
        <w:tabs>
          <w:tab w:val="clear" w:pos="510"/>
          <w:tab w:val="num" w:pos="284"/>
        </w:tabs>
        <w:spacing w:line="240" w:lineRule="auto"/>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892CCE">
      <w:pPr>
        <w:spacing w:line="240" w:lineRule="auto"/>
        <w:rPr>
          <w:rFonts w:eastAsia="Times New Roman" w:cs="Arial"/>
          <w:szCs w:val="20"/>
        </w:rPr>
      </w:pPr>
    </w:p>
    <w:p w14:paraId="47C979CA" w14:textId="77777777" w:rsidR="00F94B67" w:rsidRPr="0019462F" w:rsidRDefault="00F94B67" w:rsidP="00892CCE">
      <w:pPr>
        <w:spacing w:line="240" w:lineRule="auto"/>
        <w:ind w:left="284"/>
        <w:rPr>
          <w:rFonts w:cs="Arial"/>
        </w:rPr>
      </w:pPr>
      <w:r w:rsidRPr="0019462F">
        <w:rPr>
          <w:rFonts w:cs="Arial"/>
          <w:b/>
          <w:bCs/>
        </w:rPr>
        <w:t>DOKAZILO:</w:t>
      </w:r>
    </w:p>
    <w:p w14:paraId="17521D71" w14:textId="2CF2748A" w:rsidR="00F94B67" w:rsidRPr="0019462F" w:rsidRDefault="00F94B67" w:rsidP="00892CCE">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892CCE">
      <w:pPr>
        <w:spacing w:line="240" w:lineRule="auto"/>
        <w:rPr>
          <w:rFonts w:eastAsia="Times New Roman" w:cs="Arial"/>
          <w:szCs w:val="20"/>
        </w:rPr>
      </w:pPr>
    </w:p>
    <w:p w14:paraId="003DBF79" w14:textId="4A7DA830" w:rsidR="00BC2314" w:rsidRPr="0019462F" w:rsidRDefault="00DD46C8" w:rsidP="00892CCE">
      <w:pPr>
        <w:numPr>
          <w:ilvl w:val="0"/>
          <w:numId w:val="9"/>
        </w:numPr>
        <w:tabs>
          <w:tab w:val="clear" w:pos="510"/>
        </w:tabs>
        <w:spacing w:line="240" w:lineRule="auto"/>
        <w:ind w:left="284" w:hanging="284"/>
        <w:rPr>
          <w:rFonts w:eastAsia="Times New Roman" w:cs="Arial"/>
          <w:szCs w:val="20"/>
        </w:rPr>
      </w:pPr>
      <w:r w:rsidRPr="0019462F">
        <w:rPr>
          <w:rFonts w:eastAsia="Times New Roman" w:cs="Arial"/>
          <w:szCs w:val="20"/>
        </w:rPr>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892CCE">
      <w:pPr>
        <w:spacing w:line="240" w:lineRule="auto"/>
        <w:rPr>
          <w:rFonts w:eastAsia="Times New Roman" w:cs="Arial"/>
          <w:szCs w:val="20"/>
        </w:rPr>
      </w:pPr>
    </w:p>
    <w:p w14:paraId="4EA0E0B0" w14:textId="77777777" w:rsidR="00BC2314" w:rsidRPr="0019462F" w:rsidRDefault="00BC2314" w:rsidP="00892CCE">
      <w:pPr>
        <w:spacing w:line="240" w:lineRule="auto"/>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892CCE">
      <w:pPr>
        <w:spacing w:line="240" w:lineRule="auto"/>
        <w:ind w:left="284"/>
        <w:rPr>
          <w:rFonts w:eastAsia="Times New Roman" w:cs="Arial"/>
          <w:szCs w:val="20"/>
        </w:rPr>
      </w:pPr>
    </w:p>
    <w:p w14:paraId="50F9EAE6" w14:textId="77777777" w:rsidR="00F94B67" w:rsidRPr="0019462F" w:rsidRDefault="00F94B67" w:rsidP="00892CCE">
      <w:pPr>
        <w:spacing w:line="240" w:lineRule="auto"/>
        <w:ind w:left="284"/>
        <w:rPr>
          <w:rFonts w:cs="Arial"/>
          <w:b/>
          <w:bCs/>
        </w:rPr>
      </w:pPr>
      <w:r w:rsidRPr="0019462F">
        <w:rPr>
          <w:rFonts w:cs="Arial"/>
          <w:b/>
          <w:bCs/>
        </w:rPr>
        <w:t>DOKAZILO:</w:t>
      </w:r>
    </w:p>
    <w:p w14:paraId="1EB55FAF" w14:textId="66B12FF5" w:rsidR="00F94B67" w:rsidRPr="0019462F" w:rsidRDefault="00F94B67" w:rsidP="00892CCE">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19462F" w:rsidRDefault="00EF5E95" w:rsidP="00892CCE">
      <w:pPr>
        <w:spacing w:line="240" w:lineRule="auto"/>
        <w:ind w:left="284"/>
        <w:rPr>
          <w:rFonts w:cs="Arial"/>
        </w:rPr>
      </w:pPr>
    </w:p>
    <w:p w14:paraId="0F0AD2A8" w14:textId="2A852D5E" w:rsidR="00EF5E95" w:rsidRPr="0019462F" w:rsidRDefault="00EF5E95" w:rsidP="00892CCE">
      <w:pPr>
        <w:numPr>
          <w:ilvl w:val="0"/>
          <w:numId w:val="9"/>
        </w:numPr>
        <w:tabs>
          <w:tab w:val="clear" w:pos="510"/>
          <w:tab w:val="left" w:pos="142"/>
          <w:tab w:val="num" w:pos="284"/>
        </w:tabs>
        <w:spacing w:line="240" w:lineRule="auto"/>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892CCE">
      <w:pPr>
        <w:pStyle w:val="xmsolistparagraph"/>
        <w:numPr>
          <w:ilvl w:val="0"/>
          <w:numId w:val="11"/>
        </w:numPr>
        <w:spacing w:after="0" w:line="240" w:lineRule="auto"/>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892CCE">
      <w:pPr>
        <w:pStyle w:val="xmsolistparagraph"/>
        <w:numPr>
          <w:ilvl w:val="0"/>
          <w:numId w:val="11"/>
        </w:numPr>
        <w:spacing w:after="0" w:line="240" w:lineRule="auto"/>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892CCE">
      <w:pPr>
        <w:pStyle w:val="xmsolistparagraph"/>
        <w:numPr>
          <w:ilvl w:val="0"/>
          <w:numId w:val="11"/>
        </w:numPr>
        <w:spacing w:after="0" w:line="240" w:lineRule="auto"/>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19462F" w:rsidRDefault="00D3626F" w:rsidP="00892CCE">
      <w:pPr>
        <w:pStyle w:val="xmsolistparagraph"/>
        <w:spacing w:after="0" w:line="240" w:lineRule="auto"/>
        <w:ind w:left="0"/>
        <w:jc w:val="both"/>
        <w:rPr>
          <w:rFonts w:ascii="Arial" w:eastAsia="Times New Roman" w:hAnsi="Arial" w:cs="Arial"/>
          <w:sz w:val="20"/>
          <w:szCs w:val="20"/>
        </w:rPr>
      </w:pPr>
    </w:p>
    <w:p w14:paraId="36414F4A" w14:textId="67F2994A" w:rsidR="00D3626F" w:rsidRPr="0019462F" w:rsidRDefault="00D3626F" w:rsidP="00892CCE">
      <w:pPr>
        <w:pStyle w:val="xmsonormal"/>
        <w:ind w:left="284"/>
        <w:jc w:val="both"/>
        <w:rPr>
          <w:rFonts w:ascii="Arial" w:hAnsi="Arial" w:cs="Arial"/>
          <w:sz w:val="20"/>
          <w:szCs w:val="20"/>
        </w:rPr>
      </w:pPr>
      <w:r w:rsidRPr="0019462F">
        <w:rPr>
          <w:rFonts w:ascii="Arial" w:hAnsi="Arial" w:cs="Arial"/>
          <w:sz w:val="20"/>
          <w:szCs w:val="20"/>
        </w:rPr>
        <w:t>Enako velja za podizvajalca, če predstavlja več kot 10 % vrednosti naročila.</w:t>
      </w:r>
    </w:p>
    <w:p w14:paraId="72E40A07" w14:textId="0B87F3C8" w:rsidR="00EF5E95" w:rsidRPr="0019462F" w:rsidRDefault="00EF5E95" w:rsidP="00892CCE">
      <w:pPr>
        <w:pStyle w:val="xmsonormal"/>
        <w:jc w:val="both"/>
        <w:rPr>
          <w:rFonts w:ascii="Arial" w:hAnsi="Arial" w:cs="Arial"/>
        </w:rPr>
      </w:pPr>
    </w:p>
    <w:p w14:paraId="62528FC1" w14:textId="77777777" w:rsidR="00F94B67" w:rsidRPr="0019462F" w:rsidRDefault="00F94B67" w:rsidP="00892CCE">
      <w:pPr>
        <w:spacing w:line="240" w:lineRule="auto"/>
        <w:ind w:left="284"/>
        <w:rPr>
          <w:rFonts w:cs="Arial"/>
          <w:b/>
          <w:bCs/>
        </w:rPr>
      </w:pPr>
      <w:r w:rsidRPr="0019462F">
        <w:rPr>
          <w:rFonts w:cs="Arial"/>
          <w:b/>
          <w:bCs/>
        </w:rPr>
        <w:t xml:space="preserve">DOKAZILO: </w:t>
      </w:r>
    </w:p>
    <w:p w14:paraId="1461B98E" w14:textId="4EE56C36" w:rsidR="00F94B67" w:rsidRPr="0019462F" w:rsidRDefault="00F94B67" w:rsidP="00892CCE">
      <w:pPr>
        <w:spacing w:line="240" w:lineRule="auto"/>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892CCE">
      <w:pPr>
        <w:spacing w:line="240" w:lineRule="auto"/>
        <w:rPr>
          <w:rFonts w:cs="Arial"/>
        </w:rPr>
      </w:pPr>
    </w:p>
    <w:p w14:paraId="44AAF90E" w14:textId="2E81FFEE" w:rsidR="003041A2" w:rsidRDefault="00EF5E95" w:rsidP="00892CCE">
      <w:pPr>
        <w:spacing w:line="240" w:lineRule="auto"/>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.1.5 teh navodil.</w:t>
      </w:r>
    </w:p>
    <w:p w14:paraId="6033FD7A" w14:textId="77777777" w:rsidR="00965DB0" w:rsidRPr="0019462F" w:rsidRDefault="00965DB0" w:rsidP="00892CCE">
      <w:pPr>
        <w:spacing w:line="240" w:lineRule="auto"/>
        <w:rPr>
          <w:rFonts w:eastAsia="Times New Roman" w:cs="Arial"/>
          <w:szCs w:val="20"/>
        </w:rPr>
      </w:pPr>
    </w:p>
    <w:p w14:paraId="5AF59DE0" w14:textId="6D2347E4" w:rsidR="00965DB0" w:rsidRPr="00B37977" w:rsidRDefault="00965DB0" w:rsidP="00B37977">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47" w:name="_Toc151715814"/>
      <w:bookmarkStart w:id="48" w:name="_Toc63085660"/>
      <w:bookmarkStart w:id="49" w:name="_Hlk77168644"/>
      <w:bookmarkStart w:id="50" w:name="_Toc181085930"/>
      <w:r w:rsidRPr="00B37977">
        <w:rPr>
          <w:rFonts w:eastAsia="Arial Unicode MS" w:cs="Arial"/>
          <w:smallCaps w:val="0"/>
          <w:szCs w:val="20"/>
          <w:lang w:eastAsia="ar-SA"/>
        </w:rPr>
        <w:t>Ustreznost za opravljanje poklicne dejavnosti</w:t>
      </w:r>
      <w:bookmarkEnd w:id="47"/>
      <w:bookmarkEnd w:id="50"/>
      <w:r w:rsidRPr="00B37977">
        <w:rPr>
          <w:rFonts w:eastAsia="Arial Unicode MS" w:cs="Arial"/>
          <w:smallCaps w:val="0"/>
          <w:szCs w:val="20"/>
          <w:lang w:eastAsia="ar-SA"/>
        </w:rPr>
        <w:t xml:space="preserve"> </w:t>
      </w:r>
      <w:bookmarkEnd w:id="48"/>
    </w:p>
    <w:p w14:paraId="10226B0E" w14:textId="77777777" w:rsidR="009E7BC9" w:rsidRPr="009E7BC9" w:rsidRDefault="009E7BC9" w:rsidP="00892CCE">
      <w:pPr>
        <w:keepNext/>
        <w:keepLines/>
        <w:spacing w:line="260" w:lineRule="exact"/>
        <w:outlineLvl w:val="2"/>
        <w:rPr>
          <w:rFonts w:eastAsia="Times New Roman"/>
          <w:b/>
          <w:bCs/>
          <w:szCs w:val="26"/>
        </w:rPr>
      </w:pPr>
    </w:p>
    <w:p w14:paraId="1B067AC5" w14:textId="77777777" w:rsidR="009E7BC9" w:rsidRPr="00965DB0" w:rsidRDefault="009E7BC9" w:rsidP="00892CCE">
      <w:pPr>
        <w:numPr>
          <w:ilvl w:val="0"/>
          <w:numId w:val="33"/>
        </w:numPr>
        <w:spacing w:line="260" w:lineRule="exact"/>
        <w:contextualSpacing/>
        <w:rPr>
          <w:i/>
        </w:rPr>
      </w:pPr>
      <w:r w:rsidRPr="00965DB0">
        <w:t xml:space="preserve">Ponudnik </w:t>
      </w:r>
      <w:r w:rsidRPr="00965DB0">
        <w:rPr>
          <w:rFonts w:eastAsia="Times New Roman" w:cs="Arial"/>
          <w:szCs w:val="20"/>
        </w:rPr>
        <w:t>ima v Poslovni register Slovenije vpisano vsaj eno od dejavnosti, ki so s predpisom, ki ureja standardno klasifikacijo dejavnosti, opredeljene kot arhitekturno in tehnično projektiranje, tehnično preizkušanje in analiziranje (v okviru šifre kategorije M 71).</w:t>
      </w:r>
    </w:p>
    <w:p w14:paraId="62A09156" w14:textId="77777777" w:rsidR="009E7BC9" w:rsidRPr="00965DB0" w:rsidRDefault="009E7BC9" w:rsidP="00892CCE">
      <w:pPr>
        <w:spacing w:line="260" w:lineRule="exact"/>
        <w:ind w:left="360"/>
        <w:contextualSpacing/>
        <w:rPr>
          <w:i/>
        </w:rPr>
      </w:pPr>
    </w:p>
    <w:p w14:paraId="44F46BCE" w14:textId="1A85E4E2" w:rsidR="009E7BC9" w:rsidRPr="00670B5C" w:rsidRDefault="009E7BC9" w:rsidP="00892CCE">
      <w:pPr>
        <w:spacing w:line="260" w:lineRule="exact"/>
        <w:ind w:firstLine="360"/>
        <w:rPr>
          <w:rFonts w:cs="Arial"/>
          <w:b/>
          <w:bCs/>
          <w:szCs w:val="20"/>
          <w:lang w:eastAsia="sl-SI"/>
        </w:rPr>
      </w:pPr>
      <w:r w:rsidRPr="00670B5C">
        <w:rPr>
          <w:rFonts w:cs="Arial"/>
          <w:b/>
          <w:bCs/>
          <w:szCs w:val="20"/>
          <w:lang w:eastAsia="sl-SI"/>
        </w:rPr>
        <w:t>DOKAZIL</w:t>
      </w:r>
      <w:r w:rsidR="00670B5C" w:rsidRPr="00670B5C">
        <w:rPr>
          <w:rFonts w:cs="Arial"/>
          <w:b/>
          <w:bCs/>
          <w:szCs w:val="20"/>
          <w:lang w:eastAsia="sl-SI"/>
        </w:rPr>
        <w:t>O:</w:t>
      </w:r>
    </w:p>
    <w:p w14:paraId="6FD89653" w14:textId="77777777" w:rsidR="009E7BC9" w:rsidRPr="00135CDA" w:rsidRDefault="009E7BC9" w:rsidP="00892CCE">
      <w:pPr>
        <w:spacing w:line="260" w:lineRule="exact"/>
        <w:ind w:left="360"/>
        <w:rPr>
          <w:b/>
          <w:bCs/>
        </w:rPr>
      </w:pPr>
      <w:r w:rsidRPr="00135CDA">
        <w:t>Izpolnjen</w:t>
      </w:r>
      <w:r w:rsidRPr="00135CDA">
        <w:rPr>
          <w:b/>
          <w:bCs/>
        </w:rPr>
        <w:t xml:space="preserve"> obrazec »ESPD«</w:t>
      </w:r>
      <w:r w:rsidRPr="00135CDA">
        <w:t xml:space="preserve"> (del IV Pogoji za sodelovanje, razdelek A: Ustreznost, odstavek: Vpis v poslovni register) v polje ponudnik vpiše »DA«, s katerim potrjuje izpolnjevanje predmetnega pogoja</w:t>
      </w:r>
    </w:p>
    <w:p w14:paraId="630BDBD8" w14:textId="77777777" w:rsidR="009E7BC9" w:rsidRPr="00A1305F" w:rsidRDefault="009E7BC9" w:rsidP="00892CCE">
      <w:pPr>
        <w:spacing w:line="0" w:lineRule="atLeast"/>
        <w:ind w:left="426"/>
        <w:rPr>
          <w:rFonts w:cs="Arial"/>
          <w:szCs w:val="20"/>
          <w:u w:val="single"/>
          <w:lang w:eastAsia="sl-SI"/>
        </w:rPr>
      </w:pPr>
      <w:r w:rsidRPr="00A1305F">
        <w:rPr>
          <w:rFonts w:cs="Arial"/>
          <w:szCs w:val="20"/>
          <w:u w:val="single"/>
          <w:lang w:eastAsia="sl-SI"/>
        </w:rPr>
        <w:t>in</w:t>
      </w:r>
    </w:p>
    <w:p w14:paraId="58FDEAAC" w14:textId="77777777" w:rsidR="009E7BC9" w:rsidRPr="00965DB0" w:rsidRDefault="009E7BC9" w:rsidP="00892CCE">
      <w:pPr>
        <w:spacing w:line="260" w:lineRule="exact"/>
        <w:ind w:left="360"/>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p>
    <w:p w14:paraId="2020B655" w14:textId="77777777" w:rsidR="009E7BC9" w:rsidRPr="00965DB0" w:rsidRDefault="009E7BC9" w:rsidP="00892CCE">
      <w:pPr>
        <w:spacing w:line="260" w:lineRule="exact"/>
        <w:rPr>
          <w:rFonts w:cs="Arial"/>
          <w:szCs w:val="20"/>
        </w:rPr>
      </w:pPr>
    </w:p>
    <w:p w14:paraId="21FF994C" w14:textId="77777777" w:rsidR="009E7BC9" w:rsidRPr="00965DB0" w:rsidRDefault="009E7BC9" w:rsidP="00892CCE">
      <w:pPr>
        <w:numPr>
          <w:ilvl w:val="0"/>
          <w:numId w:val="33"/>
        </w:numPr>
        <w:spacing w:line="260" w:lineRule="exact"/>
      </w:pPr>
      <w:r w:rsidRPr="00965DB0">
        <w:t xml:space="preserve">Ponudnik ima zavarovano odgovornost za škodo v zvezi z opravljanjem dejavnosti, ki je predmet javnega naročila skladno z določili 15. člena Zakona o arhitekturni in inženirski dejavnosti (Uradni list RS, št. 61/17 in 133/22 – </w:t>
      </w:r>
      <w:proofErr w:type="spellStart"/>
      <w:r w:rsidRPr="00965DB0">
        <w:t>odl</w:t>
      </w:r>
      <w:proofErr w:type="spellEnd"/>
      <w:r w:rsidRPr="00965DB0">
        <w:t>. US, v nadaljnjem besedilo: ZAID).</w:t>
      </w:r>
    </w:p>
    <w:p w14:paraId="65A8B7D9" w14:textId="77777777" w:rsidR="009E7BC9" w:rsidRPr="00965DB0" w:rsidRDefault="009E7BC9" w:rsidP="00892CCE">
      <w:pPr>
        <w:spacing w:line="260" w:lineRule="exact"/>
        <w:ind w:left="360"/>
      </w:pPr>
    </w:p>
    <w:p w14:paraId="14A1E55D" w14:textId="59CC6204" w:rsidR="009E7BC9" w:rsidRPr="00670B5C" w:rsidRDefault="009E7BC9" w:rsidP="00892CCE">
      <w:pPr>
        <w:spacing w:line="260" w:lineRule="exact"/>
        <w:ind w:firstLine="360"/>
        <w:rPr>
          <w:rFonts w:cs="Arial"/>
          <w:b/>
          <w:bCs/>
          <w:szCs w:val="20"/>
          <w:lang w:eastAsia="sl-SI"/>
        </w:rPr>
      </w:pPr>
      <w:r w:rsidRPr="00670B5C">
        <w:rPr>
          <w:rFonts w:cs="Arial"/>
          <w:b/>
          <w:bCs/>
          <w:szCs w:val="20"/>
          <w:lang w:eastAsia="sl-SI"/>
        </w:rPr>
        <w:t>DOKAZIL</w:t>
      </w:r>
      <w:r w:rsidR="00670B5C" w:rsidRPr="00670B5C">
        <w:rPr>
          <w:rFonts w:cs="Arial"/>
          <w:b/>
          <w:bCs/>
          <w:szCs w:val="20"/>
          <w:lang w:eastAsia="sl-SI"/>
        </w:rPr>
        <w:t>O:</w:t>
      </w:r>
    </w:p>
    <w:p w14:paraId="21E8D8FC" w14:textId="77777777" w:rsidR="009E7BC9" w:rsidRPr="00181B3C" w:rsidRDefault="009E7BC9" w:rsidP="00892CCE">
      <w:pPr>
        <w:spacing w:line="260" w:lineRule="exact"/>
        <w:ind w:left="360"/>
        <w:rPr>
          <w:rFonts w:cs="Arial"/>
          <w:b/>
          <w:szCs w:val="20"/>
          <w:lang w:eastAsia="sl-SI"/>
        </w:rPr>
      </w:pPr>
      <w:r w:rsidRPr="00A27107">
        <w:rPr>
          <w:bCs/>
        </w:rPr>
        <w:t>Izpolnjen</w:t>
      </w:r>
      <w:r w:rsidRPr="00A27107">
        <w:rPr>
          <w:b/>
        </w:rPr>
        <w:t xml:space="preserve"> obrazec »ESPD«, </w:t>
      </w:r>
      <w:r w:rsidRPr="00A27107">
        <w:rPr>
          <w:bCs/>
        </w:rPr>
        <w:t>s katerim potrjuje izpolnjevanje predmetnega pogoja</w:t>
      </w:r>
    </w:p>
    <w:p w14:paraId="7CD8F7DC" w14:textId="77777777" w:rsidR="009E7BC9" w:rsidRPr="00181B3C" w:rsidRDefault="009E7BC9" w:rsidP="00892CCE">
      <w:pPr>
        <w:spacing w:line="0" w:lineRule="atLeast"/>
        <w:ind w:left="426"/>
        <w:rPr>
          <w:rFonts w:cs="Arial"/>
          <w:szCs w:val="20"/>
          <w:u w:val="single"/>
          <w:lang w:eastAsia="sl-SI"/>
        </w:rPr>
      </w:pPr>
      <w:r w:rsidRPr="00181B3C">
        <w:rPr>
          <w:rFonts w:cs="Arial"/>
          <w:szCs w:val="20"/>
          <w:u w:val="single"/>
          <w:lang w:eastAsia="sl-SI"/>
        </w:rPr>
        <w:t>in</w:t>
      </w:r>
    </w:p>
    <w:p w14:paraId="2AA9BB98" w14:textId="77777777" w:rsidR="009E7BC9" w:rsidRPr="00965DB0" w:rsidRDefault="009E7BC9" w:rsidP="00892CCE">
      <w:pPr>
        <w:spacing w:line="260" w:lineRule="exact"/>
        <w:ind w:left="360"/>
        <w:rPr>
          <w:b/>
        </w:rPr>
      </w:pPr>
      <w:r w:rsidRPr="00A27107">
        <w:rPr>
          <w:bCs/>
        </w:rPr>
        <w:t>Fotokopija</w:t>
      </w:r>
      <w:r w:rsidRPr="00965DB0">
        <w:rPr>
          <w:b/>
        </w:rPr>
        <w:t xml:space="preserve"> veljavne zavarovalne police </w:t>
      </w:r>
    </w:p>
    <w:p w14:paraId="4C8E75AF" w14:textId="77777777" w:rsidR="009E7BC9" w:rsidRPr="00965DB0" w:rsidRDefault="009E7BC9" w:rsidP="00892CCE">
      <w:pPr>
        <w:spacing w:line="260" w:lineRule="exact"/>
        <w:ind w:left="360"/>
        <w:rPr>
          <w:i/>
        </w:rPr>
      </w:pPr>
      <w:r w:rsidRPr="00965DB0">
        <w:rPr>
          <w:i/>
        </w:rPr>
        <w:t>(P</w:t>
      </w:r>
      <w:r w:rsidRPr="00965DB0">
        <w:rPr>
          <w:rFonts w:cs="Arial"/>
          <w:i/>
          <w:szCs w:val="20"/>
        </w:rPr>
        <w:t>onudnik bo moral na zahtevo naročnika v roku največ pet delovnih dni od poziva predložiti</w:t>
      </w:r>
      <w:r w:rsidRPr="00965DB0">
        <w:t xml:space="preserve"> </w:t>
      </w:r>
      <w:r w:rsidRPr="00965DB0">
        <w:rPr>
          <w:rFonts w:cs="Arial"/>
          <w:i/>
          <w:szCs w:val="20"/>
        </w:rPr>
        <w:t>fotokopijo veljavne police</w:t>
      </w:r>
      <w:r w:rsidRPr="00965DB0">
        <w:rPr>
          <w:i/>
        </w:rPr>
        <w:t xml:space="preserve">). </w:t>
      </w:r>
      <w:r w:rsidRPr="00965DB0">
        <w:rPr>
          <w:i/>
        </w:rPr>
        <w:tab/>
      </w:r>
    </w:p>
    <w:p w14:paraId="10458EA6" w14:textId="77777777" w:rsidR="009E7BC9" w:rsidRPr="00965DB0" w:rsidRDefault="009E7BC9" w:rsidP="00892CCE">
      <w:pPr>
        <w:spacing w:line="260" w:lineRule="exact"/>
        <w:ind w:left="360"/>
        <w:rPr>
          <w:iCs/>
        </w:rPr>
      </w:pPr>
    </w:p>
    <w:p w14:paraId="577E2223" w14:textId="77777777" w:rsidR="009E7BC9" w:rsidRPr="00965DB0" w:rsidRDefault="009E7BC9" w:rsidP="00892CCE">
      <w:pPr>
        <w:numPr>
          <w:ilvl w:val="0"/>
          <w:numId w:val="33"/>
        </w:numPr>
        <w:spacing w:line="260" w:lineRule="exact"/>
        <w:contextualSpacing/>
        <w:rPr>
          <w:iCs/>
        </w:rPr>
      </w:pPr>
      <w:r w:rsidRPr="00965DB0">
        <w:rPr>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1CF07C86" w14:textId="77777777" w:rsidR="009E7BC9" w:rsidRPr="00965DB0" w:rsidRDefault="009E7BC9" w:rsidP="00892CCE">
      <w:pPr>
        <w:spacing w:line="260" w:lineRule="exact"/>
        <w:ind w:left="360"/>
        <w:contextualSpacing/>
        <w:rPr>
          <w:iCs/>
        </w:rPr>
      </w:pPr>
    </w:p>
    <w:p w14:paraId="50E5D20F" w14:textId="77777777" w:rsidR="009E7BC9" w:rsidRPr="00670B5C" w:rsidRDefault="009E7BC9" w:rsidP="00892CCE">
      <w:pPr>
        <w:spacing w:line="260" w:lineRule="exact"/>
        <w:ind w:firstLine="360"/>
        <w:rPr>
          <w:rFonts w:eastAsia="Times New Roman" w:cs="Arial"/>
          <w:b/>
          <w:bCs/>
          <w:szCs w:val="20"/>
          <w:lang w:eastAsia="sl-SI"/>
        </w:rPr>
      </w:pPr>
      <w:r w:rsidRPr="00670B5C">
        <w:rPr>
          <w:rFonts w:eastAsia="Times New Roman" w:cs="Arial"/>
          <w:b/>
          <w:bCs/>
          <w:szCs w:val="20"/>
          <w:lang w:eastAsia="sl-SI"/>
        </w:rPr>
        <w:t xml:space="preserve">DOKAZILO: </w:t>
      </w:r>
    </w:p>
    <w:p w14:paraId="1BB857D4" w14:textId="77777777" w:rsidR="009E7BC9" w:rsidRPr="00A27107" w:rsidRDefault="009E7BC9" w:rsidP="00892CCE">
      <w:pPr>
        <w:spacing w:line="260" w:lineRule="exact"/>
        <w:ind w:left="360"/>
        <w:contextualSpacing/>
        <w:rPr>
          <w:iCs/>
        </w:rPr>
      </w:pPr>
      <w:r w:rsidRPr="00A27107">
        <w:rPr>
          <w:iCs/>
        </w:rPr>
        <w:t xml:space="preserve">Izpolnjen </w:t>
      </w:r>
      <w:r w:rsidRPr="00A27107">
        <w:rPr>
          <w:b/>
          <w:bCs/>
          <w:iCs/>
        </w:rPr>
        <w:t>obrazec »ESPD«</w:t>
      </w:r>
      <w:r w:rsidRPr="00A27107">
        <w:rPr>
          <w:iCs/>
        </w:rPr>
        <w:t xml:space="preserve"> (del IV: Pogoji za sodelovanje, razdelek C: Tehnična in strokovna sposobnost, odstavek: Izobrazba in strokovna sposobnost) v polje ponudnik vpiše ime in priimek, s katerim potrjuje izpolnjevanje predmetnega pogoja ter številko vpisa v IZS oz. navedbo spletne strani pristojne poklicne zbornice, v primeru, da gre za subjekt, ki posluje v tujini</w:t>
      </w:r>
    </w:p>
    <w:p w14:paraId="0A0E1358" w14:textId="77777777" w:rsidR="009E7BC9" w:rsidRPr="006C19F5" w:rsidRDefault="009E7BC9" w:rsidP="00892CCE">
      <w:pPr>
        <w:spacing w:line="0" w:lineRule="atLeast"/>
        <w:ind w:left="426"/>
        <w:rPr>
          <w:rFonts w:cs="Arial"/>
          <w:bCs/>
          <w:szCs w:val="20"/>
          <w:u w:val="single"/>
          <w:lang w:eastAsia="sl-SI"/>
        </w:rPr>
      </w:pPr>
      <w:r w:rsidRPr="006C19F5">
        <w:rPr>
          <w:rFonts w:cs="Arial"/>
          <w:bCs/>
          <w:szCs w:val="20"/>
          <w:u w:val="single"/>
          <w:lang w:eastAsia="sl-SI"/>
        </w:rPr>
        <w:t>in</w:t>
      </w:r>
    </w:p>
    <w:p w14:paraId="5908DAB4" w14:textId="77777777" w:rsidR="009E7BC9" w:rsidRPr="00A27107" w:rsidRDefault="009E7BC9" w:rsidP="00892CCE">
      <w:pPr>
        <w:spacing w:line="260" w:lineRule="exact"/>
        <w:ind w:left="360"/>
        <w:contextualSpacing/>
        <w:rPr>
          <w:iCs/>
        </w:rPr>
      </w:pPr>
      <w:r w:rsidRPr="00A27107">
        <w:rPr>
          <w:iCs/>
        </w:rPr>
        <w:t xml:space="preserve">kopija </w:t>
      </w:r>
      <w:proofErr w:type="spellStart"/>
      <w:r w:rsidRPr="00A27107">
        <w:rPr>
          <w:iCs/>
        </w:rPr>
        <w:t>obr</w:t>
      </w:r>
      <w:proofErr w:type="spellEnd"/>
      <w:r w:rsidRPr="00A27107">
        <w:rPr>
          <w:iCs/>
        </w:rPr>
        <w:t xml:space="preserve">. M (kot npr. M1 </w:t>
      </w:r>
      <w:proofErr w:type="spellStart"/>
      <w:r w:rsidRPr="00A27107">
        <w:rPr>
          <w:iCs/>
        </w:rPr>
        <w:t>ipd</w:t>
      </w:r>
      <w:proofErr w:type="spellEnd"/>
      <w:r w:rsidRPr="00A27107">
        <w:rPr>
          <w:iCs/>
        </w:rPr>
        <w:t>) iz katerega izhaja zaposlitev kadra pri ponudniku oz. kopijo veljavne pogodbe o zaposlitvi</w:t>
      </w:r>
    </w:p>
    <w:p w14:paraId="43BB0D06" w14:textId="77777777" w:rsidR="009E7BC9" w:rsidRPr="006C19F5" w:rsidRDefault="009E7BC9" w:rsidP="00892CCE">
      <w:pPr>
        <w:spacing w:line="0" w:lineRule="atLeast"/>
        <w:ind w:left="426"/>
        <w:rPr>
          <w:rFonts w:cs="Arial"/>
          <w:bCs/>
          <w:szCs w:val="20"/>
          <w:u w:val="single"/>
          <w:lang w:eastAsia="sl-SI"/>
        </w:rPr>
      </w:pPr>
      <w:r w:rsidRPr="006C19F5">
        <w:rPr>
          <w:rFonts w:cs="Arial"/>
          <w:bCs/>
          <w:szCs w:val="20"/>
          <w:u w:val="single"/>
          <w:lang w:eastAsia="sl-SI"/>
        </w:rPr>
        <w:t>in</w:t>
      </w:r>
    </w:p>
    <w:p w14:paraId="79EF6CA7" w14:textId="77777777" w:rsidR="009E7BC9" w:rsidRDefault="009E7BC9" w:rsidP="00892CCE">
      <w:pPr>
        <w:spacing w:line="260" w:lineRule="exact"/>
        <w:ind w:left="360"/>
        <w:contextualSpacing/>
        <w:rPr>
          <w:iCs/>
        </w:rPr>
      </w:pPr>
      <w:r w:rsidRPr="00A27107">
        <w:rPr>
          <w:iCs/>
        </w:rPr>
        <w:t>vpogled v imenik pri IZS ipd. oz. v primeru, da gospodarski subjekt posluje v tujini, vpogled v register poslovnih subjektov, ki je primerljiv IZS v Republike Slovenije.</w:t>
      </w:r>
    </w:p>
    <w:p w14:paraId="6F259DB1" w14:textId="77777777" w:rsidR="00D21754" w:rsidRPr="00D21754" w:rsidRDefault="00D21754" w:rsidP="00D21754">
      <w:pPr>
        <w:spacing w:line="260" w:lineRule="exact"/>
        <w:contextualSpacing/>
        <w:rPr>
          <w:iCs/>
        </w:rPr>
      </w:pPr>
    </w:p>
    <w:p w14:paraId="7C3A21FE" w14:textId="111F841E" w:rsidR="00D21754" w:rsidRPr="00A27107" w:rsidRDefault="00D21754" w:rsidP="00D21754">
      <w:pPr>
        <w:spacing w:line="260" w:lineRule="exact"/>
        <w:ind w:left="360"/>
        <w:contextualSpacing/>
        <w:rPr>
          <w:iCs/>
        </w:rPr>
      </w:pPr>
      <w:r w:rsidRPr="00D21754">
        <w:rPr>
          <w:iCs/>
        </w:rPr>
        <w:t>V kolikor nominirani kader v času oddaje ponudbe ni vpisan v IZS, bo izbrani ponudnik moral urediti vpis najkasneje do podpisa pogodbe.</w:t>
      </w:r>
    </w:p>
    <w:p w14:paraId="2C0E9CE6" w14:textId="77777777" w:rsidR="00D21754" w:rsidRPr="00965DB0" w:rsidRDefault="00D21754" w:rsidP="00892CCE">
      <w:pPr>
        <w:spacing w:line="260" w:lineRule="exact"/>
        <w:rPr>
          <w:rFonts w:cs="Arial"/>
          <w:szCs w:val="20"/>
        </w:rPr>
      </w:pPr>
    </w:p>
    <w:p w14:paraId="2E15ED25" w14:textId="6FC14736" w:rsidR="00744D23" w:rsidRPr="00B37977" w:rsidRDefault="00744D23" w:rsidP="00B37977">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51" w:name="_Toc81830749"/>
      <w:bookmarkStart w:id="52" w:name="_Toc167267617"/>
      <w:bookmarkStart w:id="53" w:name="_Hlk530053502"/>
      <w:bookmarkStart w:id="54" w:name="_Hlk163594020"/>
      <w:bookmarkStart w:id="55" w:name="_Toc336851744"/>
      <w:bookmarkStart w:id="56" w:name="_Toc336851792"/>
      <w:bookmarkStart w:id="57" w:name="_Toc181085931"/>
      <w:bookmarkEnd w:id="49"/>
      <w:r w:rsidRPr="00B37977">
        <w:rPr>
          <w:rFonts w:eastAsia="Arial Unicode MS" w:cs="Arial"/>
          <w:smallCaps w:val="0"/>
          <w:szCs w:val="20"/>
          <w:lang w:eastAsia="ar-SA"/>
        </w:rPr>
        <w:t>Tehnična sposobnost</w:t>
      </w:r>
      <w:bookmarkEnd w:id="51"/>
      <w:bookmarkEnd w:id="52"/>
      <w:bookmarkEnd w:id="57"/>
    </w:p>
    <w:p w14:paraId="75A6EECF" w14:textId="77777777" w:rsidR="00D21754" w:rsidRDefault="00D21754" w:rsidP="00892CCE">
      <w:pPr>
        <w:spacing w:line="260" w:lineRule="exact"/>
        <w:rPr>
          <w:rFonts w:eastAsia="Times New Roman" w:cs="Arial"/>
          <w:szCs w:val="20"/>
          <w:lang w:eastAsia="sl-SI"/>
        </w:rPr>
      </w:pPr>
      <w:bookmarkStart w:id="58" w:name="_Hlk132880785"/>
      <w:bookmarkEnd w:id="53"/>
    </w:p>
    <w:p w14:paraId="316781E8" w14:textId="59E82DFD" w:rsidR="00744D23" w:rsidRPr="006069F1" w:rsidRDefault="00744D23" w:rsidP="00892CCE">
      <w:pPr>
        <w:spacing w:line="260" w:lineRule="exact"/>
        <w:rPr>
          <w:rFonts w:cs="Arial"/>
          <w:szCs w:val="20"/>
        </w:rPr>
      </w:pPr>
      <w:r w:rsidRPr="00D530DC">
        <w:rPr>
          <w:rFonts w:cs="Arial"/>
          <w:szCs w:val="20"/>
        </w:rPr>
        <w:t>Ponudnik je v zadnjih petih letih, šteto od dneva objave obvestila o predmetnem naročilu na portalu javnih naročil,</w:t>
      </w:r>
      <w:r w:rsidR="006069F1" w:rsidRPr="00D530DC">
        <w:rPr>
          <w:rFonts w:cs="Arial"/>
          <w:szCs w:val="20"/>
        </w:rPr>
        <w:t xml:space="preserve"> </w:t>
      </w:r>
      <w:r w:rsidR="006069F1" w:rsidRPr="00D530DC">
        <w:rPr>
          <w:rFonts w:eastAsia="Times New Roman" w:cs="Arial"/>
          <w:bCs/>
          <w:szCs w:val="20"/>
          <w:lang w:eastAsia="sl-SI"/>
        </w:rPr>
        <w:t xml:space="preserve">uspešno izvedel najmanj en (1) referenčni projekt iz naslova nadzora nad investicijskimi deli na objektu, v skupni vrednosti investicije najmanj </w:t>
      </w:r>
      <w:r w:rsidR="00C81038" w:rsidRPr="00D530DC">
        <w:rPr>
          <w:rFonts w:eastAsia="Times New Roman" w:cs="Arial"/>
          <w:bCs/>
          <w:szCs w:val="20"/>
          <w:lang w:eastAsia="sl-SI"/>
        </w:rPr>
        <w:t>8</w:t>
      </w:r>
      <w:r w:rsidR="0029447D" w:rsidRPr="00D530DC">
        <w:rPr>
          <w:rFonts w:eastAsia="Times New Roman" w:cs="Arial"/>
          <w:bCs/>
          <w:szCs w:val="20"/>
          <w:lang w:eastAsia="sl-SI"/>
        </w:rPr>
        <w:t xml:space="preserve">0.000,00 </w:t>
      </w:r>
      <w:r w:rsidR="006069F1" w:rsidRPr="00D530DC">
        <w:rPr>
          <w:rFonts w:eastAsia="Times New Roman" w:cs="Arial"/>
          <w:bCs/>
          <w:szCs w:val="20"/>
          <w:lang w:eastAsia="sl-SI"/>
        </w:rPr>
        <w:t>EUR brez DDV.</w:t>
      </w:r>
    </w:p>
    <w:p w14:paraId="7EBAF84B" w14:textId="77777777" w:rsidR="00744D23" w:rsidRPr="00744D23" w:rsidRDefault="00744D23" w:rsidP="00892CCE">
      <w:pPr>
        <w:spacing w:line="260" w:lineRule="exact"/>
        <w:contextualSpacing/>
        <w:rPr>
          <w:rFonts w:cs="Arial"/>
          <w:szCs w:val="20"/>
        </w:rPr>
      </w:pPr>
    </w:p>
    <w:p w14:paraId="10A1EA3D" w14:textId="77777777" w:rsidR="000147EF" w:rsidRPr="000147EF" w:rsidRDefault="000147EF" w:rsidP="00892CCE">
      <w:pPr>
        <w:spacing w:line="260" w:lineRule="exact"/>
        <w:rPr>
          <w:rFonts w:cs="Arial"/>
          <w:szCs w:val="20"/>
        </w:rPr>
      </w:pPr>
      <w:bookmarkStart w:id="59" w:name="_Hlk179970543"/>
      <w:r w:rsidRPr="000147EF">
        <w:rPr>
          <w:rFonts w:cs="Arial"/>
          <w:szCs w:val="20"/>
        </w:rPr>
        <w:t>»Uspešno« v predmetnem javnem naročilu pomeni, da je ponudnik uspešno izvedel zahtevano storitev, če je naročilo izvedel kakovostno, v dogovorjenih rokih in v skladu s pogodbenimi obveznostmi.</w:t>
      </w:r>
    </w:p>
    <w:bookmarkEnd w:id="59"/>
    <w:p w14:paraId="2EA3EC4B" w14:textId="77777777" w:rsidR="000147EF" w:rsidRPr="000147EF" w:rsidRDefault="000147EF" w:rsidP="00892CCE">
      <w:pPr>
        <w:spacing w:line="260" w:lineRule="exact"/>
        <w:rPr>
          <w:rFonts w:cs="Arial"/>
          <w:szCs w:val="20"/>
        </w:rPr>
      </w:pPr>
    </w:p>
    <w:p w14:paraId="61ACD3AF" w14:textId="77777777" w:rsidR="000147EF" w:rsidRPr="000147EF" w:rsidRDefault="000147EF" w:rsidP="00892CCE">
      <w:pPr>
        <w:spacing w:line="260" w:lineRule="exact"/>
        <w:rPr>
          <w:rFonts w:cs="Arial"/>
          <w:szCs w:val="20"/>
        </w:rPr>
      </w:pPr>
      <w:r w:rsidRPr="000147EF">
        <w:rPr>
          <w:rFonts w:cs="Arial"/>
          <w:szCs w:val="20"/>
        </w:rPr>
        <w:lastRenderedPageBreak/>
        <w:t>Naročnik bo upošteval izključno zaključene projekte. Zaključenost projekta pomeni končanje del z uspešno izvedeno primopredajo (npr. s primopredajnim zapisnikom ipd.) za posamezni referenčni projekt. Referenčni projekt pomeni projekt, v katerem je ponudnik uspešno izvedel istovrstna dela oz. storitve, kot so razpisana v okviru tega naročila. V kolikor referenčni projekt zajema tudi storitve, ki niso predmet tega naročila, bo naročnik upošteval samo vrednosti storitev, ki so predmet tega naročila.</w:t>
      </w:r>
    </w:p>
    <w:p w14:paraId="3E41C3A1" w14:textId="77777777" w:rsidR="000147EF" w:rsidRPr="000147EF" w:rsidRDefault="000147EF" w:rsidP="00892CCE">
      <w:pPr>
        <w:spacing w:line="260" w:lineRule="exact"/>
        <w:rPr>
          <w:rFonts w:cs="Arial"/>
          <w:szCs w:val="20"/>
        </w:rPr>
      </w:pPr>
      <w:r w:rsidRPr="000147EF">
        <w:rPr>
          <w:rFonts w:cs="Arial"/>
          <w:szCs w:val="20"/>
        </w:rPr>
        <w:t xml:space="preserve"> </w:t>
      </w:r>
    </w:p>
    <w:p w14:paraId="7BFAD645" w14:textId="77777777" w:rsidR="000147EF" w:rsidRPr="000147EF" w:rsidRDefault="000147EF" w:rsidP="00892CCE">
      <w:pPr>
        <w:spacing w:line="260" w:lineRule="exact"/>
        <w:rPr>
          <w:rFonts w:cs="Arial"/>
          <w:szCs w:val="20"/>
        </w:rPr>
      </w:pPr>
      <w:r w:rsidRPr="000147EF">
        <w:rPr>
          <w:rFonts w:cs="Arial"/>
          <w:szCs w:val="20"/>
        </w:rPr>
        <w:t>Ponudnik ne more biti referenčni naročnik sam sebi ali svojim podizvajalcem.</w:t>
      </w:r>
    </w:p>
    <w:p w14:paraId="60FB0CA6" w14:textId="77777777" w:rsidR="000147EF" w:rsidRPr="000147EF" w:rsidRDefault="000147EF" w:rsidP="00892CCE">
      <w:pPr>
        <w:spacing w:line="260" w:lineRule="exact"/>
        <w:rPr>
          <w:rFonts w:cs="Arial"/>
          <w:szCs w:val="20"/>
        </w:rPr>
      </w:pPr>
    </w:p>
    <w:p w14:paraId="1A21389D" w14:textId="418E890F" w:rsidR="000147EF" w:rsidRPr="000147EF" w:rsidRDefault="000147EF" w:rsidP="00892CCE">
      <w:pPr>
        <w:spacing w:line="260" w:lineRule="exact"/>
        <w:rPr>
          <w:rFonts w:cs="Arial"/>
          <w:szCs w:val="20"/>
        </w:rPr>
      </w:pPr>
      <w:r w:rsidRPr="000147EF">
        <w:rPr>
          <w:rFonts w:cs="Arial"/>
          <w:szCs w:val="20"/>
        </w:rPr>
        <w:t>Zaključen referenčni projekt ponudniki ne smejo deliti na dve ali več referenc. Seštevanje pogodbenih vrednosti referenčnih projektov za izpolnjevanje pogoj</w:t>
      </w:r>
      <w:r>
        <w:rPr>
          <w:rFonts w:cs="Arial"/>
          <w:szCs w:val="20"/>
        </w:rPr>
        <w:t>a</w:t>
      </w:r>
      <w:r w:rsidRPr="000147EF">
        <w:rPr>
          <w:rFonts w:cs="Arial"/>
          <w:szCs w:val="20"/>
        </w:rPr>
        <w:t xml:space="preserve"> ni dovoljeno. Naročnik bo upošteval več pravnih podlag (npr. pogodbe, aneks, naročilnice itd.), če se navezujejo na isti referenčni projekt.</w:t>
      </w:r>
    </w:p>
    <w:p w14:paraId="07859FA1" w14:textId="77777777" w:rsidR="000147EF" w:rsidRPr="000147EF" w:rsidRDefault="000147EF" w:rsidP="00892CCE">
      <w:pPr>
        <w:spacing w:line="260" w:lineRule="exact"/>
        <w:rPr>
          <w:rFonts w:cs="Arial"/>
          <w:szCs w:val="20"/>
        </w:rPr>
      </w:pPr>
    </w:p>
    <w:p w14:paraId="6B230202" w14:textId="505FF808" w:rsidR="000147EF" w:rsidRDefault="000147EF" w:rsidP="00892CCE">
      <w:pPr>
        <w:spacing w:line="260" w:lineRule="exact"/>
        <w:rPr>
          <w:rFonts w:cs="Arial"/>
          <w:szCs w:val="20"/>
          <w:highlight w:val="yellow"/>
        </w:rPr>
      </w:pPr>
      <w:r w:rsidRPr="000147EF">
        <w:rPr>
          <w:rFonts w:cs="Arial"/>
          <w:szCs w:val="20"/>
        </w:rPr>
        <w:t>Naročnik si pridružuje pravico do vpogleda v original pogodbe</w:t>
      </w:r>
      <w:r w:rsidR="00A85680">
        <w:rPr>
          <w:rFonts w:cs="Arial"/>
          <w:szCs w:val="20"/>
        </w:rPr>
        <w:t>.</w:t>
      </w:r>
    </w:p>
    <w:bookmarkEnd w:id="58"/>
    <w:p w14:paraId="7105A41B" w14:textId="77777777" w:rsidR="00744D23" w:rsidRPr="00744D23" w:rsidRDefault="00744D23" w:rsidP="00892CCE">
      <w:pPr>
        <w:spacing w:line="260" w:lineRule="exact"/>
        <w:rPr>
          <w:rFonts w:cs="Arial"/>
          <w:szCs w:val="20"/>
          <w:lang w:eastAsia="sl-SI"/>
        </w:rPr>
      </w:pPr>
    </w:p>
    <w:p w14:paraId="0075906E" w14:textId="77777777" w:rsidR="00744D23" w:rsidRPr="00670B5C" w:rsidRDefault="00744D23" w:rsidP="00892CCE">
      <w:pPr>
        <w:spacing w:line="260" w:lineRule="exact"/>
        <w:rPr>
          <w:rFonts w:eastAsia="Times New Roman" w:cs="Arial"/>
          <w:b/>
          <w:szCs w:val="20"/>
          <w:lang w:eastAsia="sl-SI"/>
        </w:rPr>
      </w:pPr>
      <w:r w:rsidRPr="00670B5C">
        <w:rPr>
          <w:rFonts w:eastAsia="Times New Roman" w:cs="Arial"/>
          <w:b/>
          <w:szCs w:val="20"/>
          <w:lang w:eastAsia="sl-SI"/>
        </w:rPr>
        <w:t>DOKAZILO:</w:t>
      </w:r>
    </w:p>
    <w:p w14:paraId="0C73DA2B" w14:textId="65684307" w:rsidR="00135C28" w:rsidRPr="00744D23" w:rsidRDefault="00135C28" w:rsidP="00892CCE">
      <w:pPr>
        <w:spacing w:line="260" w:lineRule="exact"/>
        <w:rPr>
          <w:rFonts w:cs="Arial"/>
        </w:rPr>
      </w:pPr>
      <w:r w:rsidRPr="007709CB">
        <w:rPr>
          <w:rFonts w:cs="Arial"/>
          <w:b/>
          <w:bCs/>
        </w:rPr>
        <w:t>izpolnjen obrazec »ESPD«</w:t>
      </w:r>
      <w:r w:rsidRPr="00660BE5">
        <w:rPr>
          <w:rFonts w:cs="Arial"/>
        </w:rPr>
        <w:t xml:space="preserve"> (del IV: Pogoji za sodelovanje, razdelek C: tehnična in strokovna sposobnost</w:t>
      </w:r>
      <w:r w:rsidR="005B2BD8">
        <w:rPr>
          <w:rFonts w:cs="Arial"/>
        </w:rPr>
        <w:t>, razdelek:</w:t>
      </w:r>
      <w:r w:rsidRPr="00660BE5">
        <w:rPr>
          <w:rFonts w:cs="Arial"/>
        </w:rPr>
        <w:t xml:space="preserve"> </w:t>
      </w:r>
      <w:r w:rsidR="001E3B51" w:rsidRPr="001E3B51">
        <w:rPr>
          <w:rFonts w:cs="Arial"/>
        </w:rPr>
        <w:t xml:space="preserve">Za naročila </w:t>
      </w:r>
      <w:r w:rsidR="00006620">
        <w:rPr>
          <w:rFonts w:cs="Arial"/>
        </w:rPr>
        <w:t>storitev</w:t>
      </w:r>
      <w:r w:rsidR="001E3B51" w:rsidRPr="001E3B51">
        <w:rPr>
          <w:rFonts w:cs="Arial"/>
        </w:rPr>
        <w:t xml:space="preserve">: izvedba </w:t>
      </w:r>
      <w:r w:rsidR="00006620">
        <w:rPr>
          <w:rFonts w:cs="Arial"/>
        </w:rPr>
        <w:t>storitve</w:t>
      </w:r>
      <w:r w:rsidR="00006620" w:rsidRPr="001E3B51">
        <w:rPr>
          <w:rFonts w:cs="Arial"/>
        </w:rPr>
        <w:t xml:space="preserve"> </w:t>
      </w:r>
      <w:r w:rsidR="001E3B51" w:rsidRPr="001E3B51">
        <w:rPr>
          <w:rFonts w:cs="Arial"/>
        </w:rPr>
        <w:t>določene vrste</w:t>
      </w:r>
      <w:r w:rsidRPr="00660BE5">
        <w:rPr>
          <w:rFonts w:cs="Arial"/>
        </w:rPr>
        <w:t>) v katerega ponudnik vpiše</w:t>
      </w:r>
      <w:r>
        <w:rPr>
          <w:rFonts w:cs="Arial"/>
        </w:rPr>
        <w:t xml:space="preserve"> zahtevane podatke, in sicer</w:t>
      </w:r>
      <w:r w:rsidRPr="00135C28">
        <w:t xml:space="preserve"> </w:t>
      </w:r>
      <w:r w:rsidR="003406EF">
        <w:t>v polje »</w:t>
      </w:r>
      <w:r w:rsidR="00114F96">
        <w:t>Opis</w:t>
      </w:r>
      <w:r w:rsidR="003406EF">
        <w:t xml:space="preserve"> reference« </w:t>
      </w:r>
      <w:r w:rsidRPr="00135C28">
        <w:rPr>
          <w:rFonts w:cs="Arial"/>
        </w:rPr>
        <w:t>naziv referenčnega naročnika</w:t>
      </w:r>
      <w:r w:rsidR="009173A1">
        <w:rPr>
          <w:rFonts w:cs="Arial"/>
        </w:rPr>
        <w:t xml:space="preserve"> in opis reference</w:t>
      </w:r>
      <w:r w:rsidR="00C8706C">
        <w:rPr>
          <w:rFonts w:cs="Arial"/>
        </w:rPr>
        <w:t>, v polje »Skupaj znesek« v</w:t>
      </w:r>
      <w:r w:rsidR="00C8706C" w:rsidRPr="00135C28">
        <w:rPr>
          <w:rFonts w:cs="Arial"/>
        </w:rPr>
        <w:t xml:space="preserve">rednost </w:t>
      </w:r>
      <w:r w:rsidR="00C8706C">
        <w:rPr>
          <w:rFonts w:cs="Arial"/>
        </w:rPr>
        <w:t xml:space="preserve">investicije </w:t>
      </w:r>
      <w:r w:rsidR="00C8706C" w:rsidRPr="00135C28">
        <w:rPr>
          <w:rFonts w:cs="Arial"/>
        </w:rPr>
        <w:t>referenčnega projekta</w:t>
      </w:r>
      <w:r w:rsidR="00C8706C">
        <w:rPr>
          <w:rFonts w:cs="Arial"/>
        </w:rPr>
        <w:t>, v</w:t>
      </w:r>
      <w:r w:rsidR="00C8706C" w:rsidRPr="00CD20EF">
        <w:rPr>
          <w:rFonts w:eastAsia="Times New Roman" w:cs="Arial"/>
          <w:szCs w:val="20"/>
          <w:lang w:eastAsia="sl-SI"/>
        </w:rPr>
        <w:t xml:space="preserve"> polje »Aktivnosti gospodarskega subjekta« </w:t>
      </w:r>
      <w:r w:rsidR="00C8706C">
        <w:rPr>
          <w:rFonts w:eastAsia="Times New Roman" w:cs="Arial"/>
          <w:szCs w:val="20"/>
          <w:lang w:eastAsia="sl-SI"/>
        </w:rPr>
        <w:t xml:space="preserve">vpiše </w:t>
      </w:r>
      <w:r w:rsidR="00C8706C" w:rsidRPr="00CD20EF">
        <w:rPr>
          <w:rFonts w:eastAsia="Times New Roman" w:cs="Arial"/>
          <w:b/>
          <w:bCs/>
          <w:szCs w:val="20"/>
          <w:lang w:eastAsia="sl-SI"/>
        </w:rPr>
        <w:t>naziv referenčnega naročnika in kontaktne podatke, pri kom je mogoče preveriti navedb</w:t>
      </w:r>
      <w:r w:rsidR="00C8706C">
        <w:rPr>
          <w:rFonts w:eastAsia="Times New Roman" w:cs="Arial"/>
          <w:b/>
          <w:bCs/>
          <w:szCs w:val="20"/>
          <w:lang w:eastAsia="sl-SI"/>
        </w:rPr>
        <w:t>e</w:t>
      </w:r>
      <w:r>
        <w:rPr>
          <w:rFonts w:cs="Arial"/>
        </w:rPr>
        <w:t xml:space="preserve">, </w:t>
      </w:r>
      <w:r w:rsidR="003406EF">
        <w:rPr>
          <w:rFonts w:cs="Arial"/>
        </w:rPr>
        <w:t xml:space="preserve">v polja »Začetni in končni datum« </w:t>
      </w:r>
      <w:r w:rsidRPr="00135C28">
        <w:rPr>
          <w:rFonts w:cs="Arial"/>
        </w:rPr>
        <w:t>obdobje izvedbe predmetne reference.</w:t>
      </w:r>
    </w:p>
    <w:p w14:paraId="27866445" w14:textId="77777777" w:rsidR="008D62C1" w:rsidRDefault="008D62C1" w:rsidP="00892CCE">
      <w:pPr>
        <w:spacing w:line="260" w:lineRule="exact"/>
        <w:rPr>
          <w:rFonts w:eastAsia="Times New Roman" w:cs="Arial"/>
          <w:bCs/>
          <w:szCs w:val="20"/>
          <w:lang w:eastAsia="sl-SI"/>
        </w:rPr>
      </w:pPr>
    </w:p>
    <w:p w14:paraId="023033B1" w14:textId="440D5CBA" w:rsidR="008D62C1" w:rsidRPr="00183168" w:rsidRDefault="008D62C1" w:rsidP="00183168">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60" w:name="_Toc513794402"/>
      <w:bookmarkStart w:id="61" w:name="_Toc32221461"/>
      <w:bookmarkStart w:id="62" w:name="_Toc181085932"/>
      <w:r w:rsidRPr="00183168">
        <w:rPr>
          <w:rFonts w:eastAsia="Arial Unicode MS" w:cs="Arial"/>
          <w:smallCaps w:val="0"/>
          <w:szCs w:val="20"/>
          <w:lang w:eastAsia="ar-SA"/>
        </w:rPr>
        <w:t>Kadrovska sposobnost</w:t>
      </w:r>
      <w:bookmarkEnd w:id="60"/>
      <w:bookmarkEnd w:id="61"/>
      <w:bookmarkEnd w:id="62"/>
    </w:p>
    <w:p w14:paraId="1D1A03FC" w14:textId="77777777" w:rsidR="009E7BC9" w:rsidRPr="009E7BC9" w:rsidRDefault="009E7BC9" w:rsidP="00892CCE">
      <w:pPr>
        <w:spacing w:line="240" w:lineRule="auto"/>
        <w:rPr>
          <w:rFonts w:cs="Arial"/>
          <w:szCs w:val="20"/>
          <w:highlight w:val="yellow"/>
        </w:rPr>
      </w:pPr>
    </w:p>
    <w:p w14:paraId="427677FF" w14:textId="5011E990" w:rsidR="0029447D" w:rsidRPr="0029447D" w:rsidRDefault="009E7BC9" w:rsidP="00892CCE">
      <w:pPr>
        <w:spacing w:line="240" w:lineRule="auto"/>
        <w:rPr>
          <w:rFonts w:cs="Arial"/>
        </w:rPr>
      </w:pPr>
      <w:r w:rsidRPr="001F4F80">
        <w:rPr>
          <w:rFonts w:cs="Arial"/>
        </w:rPr>
        <w:t>Ponudnik mora imeti ves čas izvajanja tega predmetnega naročila naslednji kader</w:t>
      </w:r>
      <w:r w:rsidR="001F4F80" w:rsidRPr="001F4F80">
        <w:rPr>
          <w:rFonts w:cs="Arial"/>
        </w:rPr>
        <w:t xml:space="preserve">, </w:t>
      </w:r>
      <w:r w:rsidR="0029447D" w:rsidRPr="0029447D">
        <w:t>ki izpolnjuje navedene pogoje:</w:t>
      </w:r>
    </w:p>
    <w:p w14:paraId="55E64B66" w14:textId="77777777" w:rsidR="0029447D" w:rsidRPr="0029447D" w:rsidRDefault="0029447D" w:rsidP="00892CCE">
      <w:pPr>
        <w:spacing w:line="240" w:lineRule="auto"/>
      </w:pPr>
    </w:p>
    <w:p w14:paraId="7EE7791E" w14:textId="0CADCAF9" w:rsidR="0029447D" w:rsidRPr="0029447D" w:rsidRDefault="00690686" w:rsidP="00892CCE">
      <w:pPr>
        <w:numPr>
          <w:ilvl w:val="0"/>
          <w:numId w:val="43"/>
        </w:numPr>
        <w:contextualSpacing/>
        <w:rPr>
          <w:rFonts w:cs="Arial"/>
          <w:szCs w:val="20"/>
          <w:lang w:eastAsia="sl-SI"/>
        </w:rPr>
      </w:pPr>
      <w:r>
        <w:rPr>
          <w:rFonts w:eastAsia="Times New Roman" w:cs="Arial"/>
          <w:b/>
          <w:szCs w:val="20"/>
          <w:lang w:eastAsia="sl-SI"/>
        </w:rPr>
        <w:t>Vodja nadzora</w:t>
      </w:r>
      <w:r w:rsidR="0029447D" w:rsidRPr="0029447D">
        <w:rPr>
          <w:rFonts w:cs="Arial"/>
          <w:szCs w:val="20"/>
          <w:lang w:eastAsia="sl-SI"/>
        </w:rPr>
        <w:t xml:space="preserve">, ki </w:t>
      </w:r>
      <w:bookmarkStart w:id="63" w:name="_Hlk499552231"/>
      <w:r w:rsidR="001F4F80">
        <w:rPr>
          <w:rFonts w:cs="Arial"/>
          <w:szCs w:val="20"/>
          <w:lang w:eastAsia="sl-SI"/>
        </w:rPr>
        <w:t xml:space="preserve">je </w:t>
      </w:r>
      <w:r w:rsidR="0029447D" w:rsidRPr="0029447D">
        <w:rPr>
          <w:rFonts w:cs="Arial"/>
          <w:szCs w:val="20"/>
          <w:lang w:eastAsia="sl-SI"/>
        </w:rPr>
        <w:t>vpisan v imenik pristojn</w:t>
      </w:r>
      <w:r>
        <w:rPr>
          <w:rFonts w:cs="Arial"/>
          <w:szCs w:val="20"/>
          <w:lang w:eastAsia="sl-SI"/>
        </w:rPr>
        <w:t>i poklicni</w:t>
      </w:r>
      <w:r w:rsidR="0029447D" w:rsidRPr="0029447D">
        <w:rPr>
          <w:rFonts w:cs="Arial"/>
          <w:szCs w:val="20"/>
          <w:lang w:eastAsia="sl-SI"/>
        </w:rPr>
        <w:t xml:space="preserve"> zbornic</w:t>
      </w:r>
      <w:r>
        <w:rPr>
          <w:rFonts w:cs="Arial"/>
          <w:szCs w:val="20"/>
          <w:lang w:eastAsia="sl-SI"/>
        </w:rPr>
        <w:t>i</w:t>
      </w:r>
      <w:r w:rsidR="001F4F80">
        <w:rPr>
          <w:rFonts w:cs="Arial"/>
          <w:szCs w:val="20"/>
          <w:lang w:eastAsia="sl-SI"/>
        </w:rPr>
        <w:t xml:space="preserve"> (npr. IZS, ZAPS,..)</w:t>
      </w:r>
      <w:r w:rsidR="0029447D" w:rsidRPr="0029447D">
        <w:rPr>
          <w:rFonts w:cs="Arial"/>
          <w:szCs w:val="20"/>
          <w:lang w:eastAsia="sl-SI"/>
        </w:rPr>
        <w:t>.</w:t>
      </w:r>
    </w:p>
    <w:bookmarkEnd w:id="63"/>
    <w:p w14:paraId="3D7A845D" w14:textId="77777777" w:rsidR="00690686" w:rsidRDefault="00690686" w:rsidP="00892CCE">
      <w:pPr>
        <w:spacing w:line="240" w:lineRule="auto"/>
        <w:rPr>
          <w:rFonts w:cs="Arial"/>
          <w:szCs w:val="20"/>
          <w:lang w:eastAsia="sl-SI"/>
        </w:rPr>
      </w:pPr>
    </w:p>
    <w:p w14:paraId="58E5B4C7" w14:textId="1DDCDF98" w:rsidR="0029447D" w:rsidRPr="00670B5C" w:rsidRDefault="0029447D" w:rsidP="00892CCE">
      <w:pPr>
        <w:spacing w:line="240" w:lineRule="auto"/>
        <w:rPr>
          <w:rFonts w:cs="Arial"/>
          <w:b/>
          <w:bCs/>
          <w:szCs w:val="20"/>
          <w:lang w:eastAsia="sl-SI"/>
        </w:rPr>
      </w:pPr>
      <w:r w:rsidRPr="00670B5C">
        <w:rPr>
          <w:rFonts w:cs="Arial"/>
          <w:b/>
          <w:bCs/>
          <w:szCs w:val="20"/>
          <w:lang w:eastAsia="sl-SI"/>
        </w:rPr>
        <w:t xml:space="preserve">DOKAZILO: </w:t>
      </w:r>
    </w:p>
    <w:p w14:paraId="025058D3" w14:textId="77777777" w:rsidR="00690686" w:rsidRDefault="00690686" w:rsidP="00892CCE">
      <w:pPr>
        <w:spacing w:line="0" w:lineRule="atLeast"/>
        <w:rPr>
          <w:rFonts w:cs="Arial"/>
          <w:szCs w:val="20"/>
        </w:rPr>
      </w:pPr>
      <w:r w:rsidRPr="006C19F5">
        <w:rPr>
          <w:rFonts w:cs="Arial"/>
          <w:b/>
          <w:szCs w:val="20"/>
          <w:lang w:eastAsia="sl-SI"/>
        </w:rPr>
        <w:t xml:space="preserve">Izpolnjen obrazec »ESPD« </w:t>
      </w:r>
      <w:r w:rsidRPr="006C19F5">
        <w:rPr>
          <w:rFonts w:cs="Arial"/>
          <w:szCs w:val="20"/>
          <w:lang w:eastAsia="sl-SI"/>
        </w:rPr>
        <w:t>(del IV: Pogoji za sodelovanje, razdelek C: Tehnična in strokovna sposobnost, odstavek: Izobrazba in strokovna sposobnost) v polje ponudnik vpiše</w:t>
      </w:r>
      <w:r w:rsidRPr="006C19F5">
        <w:rPr>
          <w:rFonts w:cs="Arial"/>
          <w:szCs w:val="20"/>
        </w:rPr>
        <w:t xml:space="preserve"> ime in priimek, s katerim potrjuje izpolnjevanje predmetnega pogoja</w:t>
      </w:r>
      <w:r>
        <w:rPr>
          <w:rFonts w:cs="Arial"/>
          <w:szCs w:val="20"/>
        </w:rPr>
        <w:t xml:space="preserve"> ter številko vpisa v IZS </w:t>
      </w:r>
      <w:r w:rsidRPr="00C3604C">
        <w:rPr>
          <w:rFonts w:cs="Arial"/>
          <w:szCs w:val="20"/>
        </w:rPr>
        <w:t>oziroma, če gre za subjekt, ki posluje v tujini izjavo, da izpolnjuje pogoje za vpis v IZS</w:t>
      </w:r>
    </w:p>
    <w:p w14:paraId="5F6C4A20" w14:textId="77777777" w:rsidR="00690686" w:rsidRPr="006C19F5" w:rsidRDefault="00690686" w:rsidP="00892CCE">
      <w:pPr>
        <w:spacing w:line="0" w:lineRule="atLeast"/>
        <w:ind w:left="426"/>
        <w:rPr>
          <w:rFonts w:cs="Arial"/>
          <w:bCs/>
          <w:szCs w:val="20"/>
          <w:u w:val="single"/>
          <w:lang w:eastAsia="sl-SI"/>
        </w:rPr>
      </w:pPr>
      <w:r w:rsidRPr="006C19F5">
        <w:rPr>
          <w:rFonts w:cs="Arial"/>
          <w:bCs/>
          <w:szCs w:val="20"/>
          <w:u w:val="single"/>
          <w:lang w:eastAsia="sl-SI"/>
        </w:rPr>
        <w:t>in</w:t>
      </w:r>
    </w:p>
    <w:p w14:paraId="5864A5A9" w14:textId="77777777" w:rsidR="00690686" w:rsidRDefault="00690686" w:rsidP="00892CCE">
      <w:pPr>
        <w:spacing w:line="240" w:lineRule="auto"/>
        <w:rPr>
          <w:rFonts w:cs="Arial"/>
          <w:b/>
          <w:szCs w:val="20"/>
          <w:lang w:eastAsia="sl-SI"/>
        </w:rPr>
      </w:pPr>
      <w:r>
        <w:rPr>
          <w:rFonts w:cs="Arial"/>
          <w:bCs/>
          <w:szCs w:val="20"/>
          <w:lang w:eastAsia="sl-SI"/>
        </w:rPr>
        <w:t>v</w:t>
      </w:r>
      <w:r w:rsidRPr="006C19F5">
        <w:rPr>
          <w:rFonts w:cs="Arial"/>
          <w:bCs/>
          <w:szCs w:val="20"/>
          <w:lang w:eastAsia="sl-SI"/>
        </w:rPr>
        <w:t>pogled v imenik pri IZS</w:t>
      </w:r>
      <w:r>
        <w:rPr>
          <w:rFonts w:cs="Arial"/>
          <w:bCs/>
          <w:szCs w:val="20"/>
          <w:lang w:eastAsia="sl-SI"/>
        </w:rPr>
        <w:t xml:space="preserve"> oz. ZAPS oziroma za kader, ki ni vpisan dokazila o izpolnjevanju pogojev za vpis v IZS, ZAPS.</w:t>
      </w:r>
    </w:p>
    <w:p w14:paraId="7EAE9188" w14:textId="77777777" w:rsidR="0029447D" w:rsidRDefault="0029447D" w:rsidP="00892CCE">
      <w:pPr>
        <w:spacing w:line="240" w:lineRule="auto"/>
      </w:pPr>
    </w:p>
    <w:p w14:paraId="5B73D2D4" w14:textId="77777777" w:rsidR="0029447D" w:rsidRPr="0029447D" w:rsidRDefault="0029447D" w:rsidP="00892CCE">
      <w:pPr>
        <w:spacing w:line="240" w:lineRule="auto"/>
        <w:rPr>
          <w:rFonts w:eastAsia="Times New Roman" w:cs="Arial"/>
          <w:szCs w:val="20"/>
          <w:lang w:eastAsia="sl-SI"/>
        </w:rPr>
      </w:pPr>
    </w:p>
    <w:p w14:paraId="0A11FC68" w14:textId="44A2994F" w:rsidR="0029447D" w:rsidRPr="0029447D" w:rsidRDefault="001F4F80" w:rsidP="00892CCE">
      <w:pPr>
        <w:numPr>
          <w:ilvl w:val="0"/>
          <w:numId w:val="43"/>
        </w:numPr>
        <w:contextualSpacing/>
        <w:rPr>
          <w:rFonts w:cs="Arial"/>
          <w:szCs w:val="20"/>
          <w:lang w:eastAsia="sl-SI"/>
        </w:rPr>
      </w:pPr>
      <w:r>
        <w:rPr>
          <w:rFonts w:eastAsia="Times New Roman" w:cs="Arial"/>
          <w:b/>
          <w:szCs w:val="20"/>
          <w:lang w:eastAsia="sl-SI"/>
        </w:rPr>
        <w:t xml:space="preserve">pooblaščeni </w:t>
      </w:r>
      <w:r w:rsidR="0029447D" w:rsidRPr="0029447D">
        <w:rPr>
          <w:rFonts w:eastAsia="Times New Roman" w:cs="Arial"/>
          <w:b/>
          <w:szCs w:val="20"/>
          <w:lang w:eastAsia="sl-SI"/>
        </w:rPr>
        <w:t>nadzornik posameznih del za področje gradbenih del</w:t>
      </w:r>
      <w:r w:rsidR="0029447D" w:rsidRPr="0029447D">
        <w:rPr>
          <w:rFonts w:cs="Arial"/>
          <w:szCs w:val="20"/>
          <w:lang w:eastAsia="sl-SI"/>
        </w:rPr>
        <w:t xml:space="preserve">, </w:t>
      </w:r>
      <w:bookmarkStart w:id="64" w:name="_Hlk499553112"/>
      <w:r>
        <w:rPr>
          <w:rFonts w:cs="Arial"/>
          <w:szCs w:val="20"/>
          <w:lang w:eastAsia="sl-SI"/>
        </w:rPr>
        <w:t>ki je</w:t>
      </w:r>
      <w:r w:rsidR="0029447D" w:rsidRPr="0029447D">
        <w:rPr>
          <w:rFonts w:cs="Arial"/>
          <w:szCs w:val="20"/>
          <w:lang w:eastAsia="sl-SI"/>
        </w:rPr>
        <w:t xml:space="preserve"> vpisan v imenik pristojne zbornice.</w:t>
      </w:r>
    </w:p>
    <w:p w14:paraId="6F0CC7C4" w14:textId="62C29975" w:rsidR="0029447D" w:rsidRPr="0029447D" w:rsidRDefault="00690686" w:rsidP="00892CCE">
      <w:pPr>
        <w:ind w:left="510"/>
        <w:contextualSpacing/>
        <w:rPr>
          <w:rFonts w:cs="Arial"/>
          <w:szCs w:val="20"/>
          <w:lang w:eastAsia="sl-SI"/>
        </w:rPr>
      </w:pPr>
      <w:proofErr w:type="spellStart"/>
      <w:r>
        <w:rPr>
          <w:rFonts w:cs="Arial"/>
          <w:szCs w:val="20"/>
          <w:lang w:eastAsia="sl-SI"/>
        </w:rPr>
        <w:t>Po</w:t>
      </w:r>
      <w:r w:rsidR="00F04E4D">
        <w:rPr>
          <w:rFonts w:cs="Arial"/>
          <w:szCs w:val="20"/>
          <w:lang w:eastAsia="sl-SI"/>
        </w:rPr>
        <w:t>b</w:t>
      </w:r>
      <w:r>
        <w:rPr>
          <w:rFonts w:cs="Arial"/>
          <w:szCs w:val="20"/>
          <w:lang w:eastAsia="sl-SI"/>
        </w:rPr>
        <w:t>laščeni</w:t>
      </w:r>
      <w:proofErr w:type="spellEnd"/>
      <w:r>
        <w:rPr>
          <w:rFonts w:cs="Arial"/>
          <w:szCs w:val="20"/>
          <w:lang w:eastAsia="sl-SI"/>
        </w:rPr>
        <w:t xml:space="preserve"> nadzornik</w:t>
      </w:r>
      <w:r w:rsidRPr="00690686">
        <w:t xml:space="preserve"> </w:t>
      </w:r>
      <w:r w:rsidRPr="00690686">
        <w:rPr>
          <w:rFonts w:cs="Arial"/>
          <w:szCs w:val="20"/>
          <w:lang w:eastAsia="sl-SI"/>
        </w:rPr>
        <w:t xml:space="preserve">del za področje gradbenih del je hkrati lahko tudi </w:t>
      </w:r>
      <w:r>
        <w:rPr>
          <w:rFonts w:cs="Arial"/>
          <w:szCs w:val="20"/>
          <w:lang w:eastAsia="sl-SI"/>
        </w:rPr>
        <w:t>vodja nadzor</w:t>
      </w:r>
      <w:r w:rsidR="00F04E4D">
        <w:rPr>
          <w:rFonts w:cs="Arial"/>
          <w:szCs w:val="20"/>
          <w:lang w:eastAsia="sl-SI"/>
        </w:rPr>
        <w:t>a</w:t>
      </w:r>
      <w:r>
        <w:rPr>
          <w:rFonts w:cs="Arial"/>
          <w:szCs w:val="20"/>
          <w:lang w:eastAsia="sl-SI"/>
        </w:rPr>
        <w:t>.</w:t>
      </w:r>
    </w:p>
    <w:bookmarkEnd w:id="64"/>
    <w:p w14:paraId="5D154386" w14:textId="77777777" w:rsidR="0029447D" w:rsidRPr="0029447D" w:rsidRDefault="0029447D" w:rsidP="00892CCE">
      <w:pPr>
        <w:spacing w:line="240" w:lineRule="auto"/>
        <w:rPr>
          <w:rFonts w:cs="Arial"/>
          <w:szCs w:val="20"/>
        </w:rPr>
      </w:pPr>
    </w:p>
    <w:p w14:paraId="13CC5123" w14:textId="77777777" w:rsidR="0029447D" w:rsidRPr="00670B5C" w:rsidRDefault="0029447D" w:rsidP="00892CCE">
      <w:pPr>
        <w:spacing w:line="240" w:lineRule="auto"/>
        <w:rPr>
          <w:rFonts w:cs="Arial"/>
          <w:b/>
          <w:bCs/>
          <w:szCs w:val="20"/>
          <w:lang w:eastAsia="sl-SI"/>
        </w:rPr>
      </w:pPr>
      <w:r w:rsidRPr="00670B5C">
        <w:rPr>
          <w:rFonts w:cs="Arial"/>
          <w:b/>
          <w:bCs/>
          <w:szCs w:val="20"/>
          <w:lang w:eastAsia="sl-SI"/>
        </w:rPr>
        <w:t xml:space="preserve">DOKAZILO: </w:t>
      </w:r>
    </w:p>
    <w:p w14:paraId="283434CA" w14:textId="77777777" w:rsidR="00690686" w:rsidRDefault="00690686" w:rsidP="00892CCE">
      <w:pPr>
        <w:spacing w:line="0" w:lineRule="atLeast"/>
        <w:rPr>
          <w:rFonts w:cs="Arial"/>
          <w:szCs w:val="20"/>
        </w:rPr>
      </w:pPr>
      <w:r w:rsidRPr="006C19F5">
        <w:rPr>
          <w:rFonts w:cs="Arial"/>
          <w:b/>
          <w:szCs w:val="20"/>
          <w:lang w:eastAsia="sl-SI"/>
        </w:rPr>
        <w:t xml:space="preserve">Izpolnjen obrazec »ESPD« </w:t>
      </w:r>
      <w:r w:rsidRPr="006C19F5">
        <w:rPr>
          <w:rFonts w:cs="Arial"/>
          <w:szCs w:val="20"/>
          <w:lang w:eastAsia="sl-SI"/>
        </w:rPr>
        <w:t>(del IV: Pogoji za sodelovanje, razdelek C: Tehnična in strokovna sposobnost, odstavek: Izobrazba in strokovna sposobnost) v polje ponudnik vpiše</w:t>
      </w:r>
      <w:r w:rsidRPr="006C19F5">
        <w:rPr>
          <w:rFonts w:cs="Arial"/>
          <w:szCs w:val="20"/>
        </w:rPr>
        <w:t xml:space="preserve"> ime in priimek, s katerim potrjuje izpolnjevanje predmetnega pogoja</w:t>
      </w:r>
      <w:r>
        <w:rPr>
          <w:rFonts w:cs="Arial"/>
          <w:szCs w:val="20"/>
        </w:rPr>
        <w:t xml:space="preserve"> ter številko vpisa v IZS </w:t>
      </w:r>
      <w:r w:rsidRPr="00C3604C">
        <w:rPr>
          <w:rFonts w:cs="Arial"/>
          <w:szCs w:val="20"/>
        </w:rPr>
        <w:t>oziroma, če gre za subjekt, ki posluje v tujini izjavo, da izpolnjuje pogoje za vpis v IZS</w:t>
      </w:r>
    </w:p>
    <w:p w14:paraId="75D9EE8A" w14:textId="77777777" w:rsidR="00690686" w:rsidRPr="006C19F5" w:rsidRDefault="00690686" w:rsidP="00892CCE">
      <w:pPr>
        <w:spacing w:line="0" w:lineRule="atLeast"/>
        <w:ind w:left="426"/>
        <w:rPr>
          <w:rFonts w:cs="Arial"/>
          <w:bCs/>
          <w:szCs w:val="20"/>
          <w:u w:val="single"/>
          <w:lang w:eastAsia="sl-SI"/>
        </w:rPr>
      </w:pPr>
      <w:r w:rsidRPr="006C19F5">
        <w:rPr>
          <w:rFonts w:cs="Arial"/>
          <w:bCs/>
          <w:szCs w:val="20"/>
          <w:u w:val="single"/>
          <w:lang w:eastAsia="sl-SI"/>
        </w:rPr>
        <w:t>in</w:t>
      </w:r>
    </w:p>
    <w:p w14:paraId="44A11713" w14:textId="77777777" w:rsidR="00690686" w:rsidRDefault="00690686" w:rsidP="00892CCE">
      <w:pPr>
        <w:spacing w:line="240" w:lineRule="auto"/>
        <w:rPr>
          <w:rFonts w:cs="Arial"/>
          <w:b/>
          <w:szCs w:val="20"/>
          <w:lang w:eastAsia="sl-SI"/>
        </w:rPr>
      </w:pPr>
      <w:r>
        <w:rPr>
          <w:rFonts w:cs="Arial"/>
          <w:bCs/>
          <w:szCs w:val="20"/>
          <w:lang w:eastAsia="sl-SI"/>
        </w:rPr>
        <w:t>v</w:t>
      </w:r>
      <w:r w:rsidRPr="006C19F5">
        <w:rPr>
          <w:rFonts w:cs="Arial"/>
          <w:bCs/>
          <w:szCs w:val="20"/>
          <w:lang w:eastAsia="sl-SI"/>
        </w:rPr>
        <w:t>pogled v imenik pri IZS</w:t>
      </w:r>
      <w:r>
        <w:rPr>
          <w:rFonts w:cs="Arial"/>
          <w:bCs/>
          <w:szCs w:val="20"/>
          <w:lang w:eastAsia="sl-SI"/>
        </w:rPr>
        <w:t xml:space="preserve"> oz. ZAPS oziroma za kader, ki ni vpisan dokazila o izpolnjevanju pogojev za vpis v IZS, ZAPS.</w:t>
      </w:r>
    </w:p>
    <w:p w14:paraId="086FEF9A" w14:textId="21618153" w:rsidR="0029447D" w:rsidRPr="0029447D" w:rsidRDefault="0029447D" w:rsidP="00892CCE">
      <w:pPr>
        <w:spacing w:line="240" w:lineRule="auto"/>
        <w:rPr>
          <w:rFonts w:eastAsia="Times New Roman" w:cs="Arial"/>
          <w:szCs w:val="20"/>
          <w:lang w:eastAsia="sl-SI"/>
        </w:rPr>
      </w:pPr>
      <w:r w:rsidRPr="0029447D">
        <w:rPr>
          <w:rFonts w:eastAsia="Times New Roman" w:cs="Arial"/>
          <w:szCs w:val="20"/>
          <w:lang w:eastAsia="sl-SI"/>
        </w:rPr>
        <w:t xml:space="preserve"> </w:t>
      </w:r>
    </w:p>
    <w:p w14:paraId="4947AF1A" w14:textId="77777777" w:rsidR="0029447D" w:rsidRPr="0029447D" w:rsidRDefault="0029447D" w:rsidP="00892CCE">
      <w:pPr>
        <w:spacing w:line="240" w:lineRule="auto"/>
      </w:pPr>
    </w:p>
    <w:p w14:paraId="5E154F36" w14:textId="40D8C106" w:rsidR="0029447D" w:rsidRPr="0029447D" w:rsidRDefault="001F4F80" w:rsidP="00892CCE">
      <w:pPr>
        <w:numPr>
          <w:ilvl w:val="0"/>
          <w:numId w:val="43"/>
        </w:numPr>
        <w:contextualSpacing/>
        <w:rPr>
          <w:rFonts w:cs="Arial"/>
          <w:szCs w:val="20"/>
          <w:lang w:eastAsia="sl-SI"/>
        </w:rPr>
      </w:pPr>
      <w:proofErr w:type="spellStart"/>
      <w:r>
        <w:rPr>
          <w:rFonts w:ascii="Arial,Bold" w:hAnsi="Arial,Bold" w:cs="Arial,Bold"/>
          <w:b/>
          <w:bCs/>
          <w:szCs w:val="20"/>
          <w:lang w:eastAsia="sl-SI"/>
        </w:rPr>
        <w:t>poblaščeni</w:t>
      </w:r>
      <w:proofErr w:type="spellEnd"/>
      <w:r>
        <w:rPr>
          <w:rFonts w:ascii="Arial,Bold" w:hAnsi="Arial,Bold" w:cs="Arial,Bold"/>
          <w:b/>
          <w:bCs/>
          <w:szCs w:val="20"/>
          <w:lang w:eastAsia="sl-SI"/>
        </w:rPr>
        <w:t xml:space="preserve"> </w:t>
      </w:r>
      <w:r w:rsidR="0029447D" w:rsidRPr="0029447D">
        <w:rPr>
          <w:rFonts w:ascii="Arial,Bold" w:hAnsi="Arial,Bold" w:cs="Arial,Bold"/>
          <w:b/>
          <w:bCs/>
          <w:szCs w:val="20"/>
          <w:lang w:eastAsia="sl-SI"/>
        </w:rPr>
        <w:t>nadzornik posameznih del za področje elektro del</w:t>
      </w:r>
      <w:r w:rsidR="00690686">
        <w:rPr>
          <w:rFonts w:cs="Arial"/>
          <w:szCs w:val="20"/>
          <w:lang w:eastAsia="sl-SI"/>
        </w:rPr>
        <w:t>,</w:t>
      </w:r>
      <w:r w:rsidR="0029447D" w:rsidRPr="0029447D">
        <w:rPr>
          <w:rFonts w:cs="Arial"/>
          <w:szCs w:val="20"/>
          <w:lang w:eastAsia="sl-SI"/>
        </w:rPr>
        <w:t xml:space="preserve"> in </w:t>
      </w:r>
      <w:r w:rsidR="00690686">
        <w:rPr>
          <w:rFonts w:cs="Arial"/>
          <w:szCs w:val="20"/>
          <w:lang w:eastAsia="sl-SI"/>
        </w:rPr>
        <w:t xml:space="preserve">je </w:t>
      </w:r>
      <w:r w:rsidR="0029447D" w:rsidRPr="0029447D">
        <w:rPr>
          <w:rFonts w:cs="Arial"/>
          <w:szCs w:val="20"/>
          <w:lang w:eastAsia="sl-SI"/>
        </w:rPr>
        <w:t>vpisan v imenik pristojne zbornice.</w:t>
      </w:r>
    </w:p>
    <w:p w14:paraId="728CB17E" w14:textId="77777777" w:rsidR="0029447D" w:rsidRPr="0029447D" w:rsidRDefault="0029447D" w:rsidP="00892CCE">
      <w:pPr>
        <w:spacing w:line="240" w:lineRule="auto"/>
        <w:rPr>
          <w:rFonts w:cs="Arial"/>
          <w:szCs w:val="20"/>
        </w:rPr>
      </w:pPr>
    </w:p>
    <w:p w14:paraId="1A8217AD" w14:textId="77777777" w:rsidR="0029447D" w:rsidRPr="00670B5C" w:rsidRDefault="0029447D" w:rsidP="00892CCE">
      <w:pPr>
        <w:spacing w:line="240" w:lineRule="auto"/>
        <w:rPr>
          <w:rFonts w:cs="Arial"/>
          <w:b/>
          <w:bCs/>
          <w:szCs w:val="20"/>
          <w:lang w:eastAsia="sl-SI"/>
        </w:rPr>
      </w:pPr>
      <w:r w:rsidRPr="00670B5C">
        <w:rPr>
          <w:rFonts w:cs="Arial"/>
          <w:b/>
          <w:bCs/>
          <w:szCs w:val="20"/>
          <w:lang w:eastAsia="sl-SI"/>
        </w:rPr>
        <w:t xml:space="preserve">DOKAZILO: </w:t>
      </w:r>
    </w:p>
    <w:p w14:paraId="6CA2F22E" w14:textId="77777777" w:rsidR="00690686" w:rsidRDefault="00690686" w:rsidP="00892CCE">
      <w:pPr>
        <w:spacing w:line="0" w:lineRule="atLeast"/>
        <w:rPr>
          <w:rFonts w:cs="Arial"/>
          <w:szCs w:val="20"/>
        </w:rPr>
      </w:pPr>
      <w:r w:rsidRPr="006C19F5">
        <w:rPr>
          <w:rFonts w:cs="Arial"/>
          <w:b/>
          <w:szCs w:val="20"/>
          <w:lang w:eastAsia="sl-SI"/>
        </w:rPr>
        <w:lastRenderedPageBreak/>
        <w:t xml:space="preserve">Izpolnjen obrazec »ESPD« </w:t>
      </w:r>
      <w:r w:rsidRPr="006C19F5">
        <w:rPr>
          <w:rFonts w:cs="Arial"/>
          <w:szCs w:val="20"/>
          <w:lang w:eastAsia="sl-SI"/>
        </w:rPr>
        <w:t>(del IV: Pogoji za sodelovanje, razdelek C: Tehnična in strokovna sposobnost, odstavek: Izobrazba in strokovna sposobnost) v polje ponudnik vpiše</w:t>
      </w:r>
      <w:r w:rsidRPr="006C19F5">
        <w:rPr>
          <w:rFonts w:cs="Arial"/>
          <w:szCs w:val="20"/>
        </w:rPr>
        <w:t xml:space="preserve"> ime in priimek, s katerim potrjuje izpolnjevanje predmetnega pogoja</w:t>
      </w:r>
      <w:r>
        <w:rPr>
          <w:rFonts w:cs="Arial"/>
          <w:szCs w:val="20"/>
        </w:rPr>
        <w:t xml:space="preserve"> ter številko vpisa v IZS </w:t>
      </w:r>
      <w:r w:rsidRPr="00C3604C">
        <w:rPr>
          <w:rFonts w:cs="Arial"/>
          <w:szCs w:val="20"/>
        </w:rPr>
        <w:t>oziroma, če gre za subjekt, ki posluje v tujini izjavo, da izpolnjuje pogoje za vpis v IZS</w:t>
      </w:r>
    </w:p>
    <w:p w14:paraId="4231B177" w14:textId="77777777" w:rsidR="00690686" w:rsidRPr="006C19F5" w:rsidRDefault="00690686" w:rsidP="00892CCE">
      <w:pPr>
        <w:spacing w:line="0" w:lineRule="atLeast"/>
        <w:ind w:left="426"/>
        <w:rPr>
          <w:rFonts w:cs="Arial"/>
          <w:bCs/>
          <w:szCs w:val="20"/>
          <w:u w:val="single"/>
          <w:lang w:eastAsia="sl-SI"/>
        </w:rPr>
      </w:pPr>
      <w:r w:rsidRPr="006C19F5">
        <w:rPr>
          <w:rFonts w:cs="Arial"/>
          <w:bCs/>
          <w:szCs w:val="20"/>
          <w:u w:val="single"/>
          <w:lang w:eastAsia="sl-SI"/>
        </w:rPr>
        <w:t>in</w:t>
      </w:r>
    </w:p>
    <w:p w14:paraId="07720BA9" w14:textId="77777777" w:rsidR="00690686" w:rsidRDefault="00690686" w:rsidP="00892CCE">
      <w:pPr>
        <w:spacing w:line="240" w:lineRule="auto"/>
        <w:rPr>
          <w:rFonts w:cs="Arial"/>
          <w:b/>
          <w:szCs w:val="20"/>
          <w:lang w:eastAsia="sl-SI"/>
        </w:rPr>
      </w:pPr>
      <w:r>
        <w:rPr>
          <w:rFonts w:cs="Arial"/>
          <w:bCs/>
          <w:szCs w:val="20"/>
          <w:lang w:eastAsia="sl-SI"/>
        </w:rPr>
        <w:t>v</w:t>
      </w:r>
      <w:r w:rsidRPr="006C19F5">
        <w:rPr>
          <w:rFonts w:cs="Arial"/>
          <w:bCs/>
          <w:szCs w:val="20"/>
          <w:lang w:eastAsia="sl-SI"/>
        </w:rPr>
        <w:t>pogled v imenik pri IZS</w:t>
      </w:r>
      <w:r>
        <w:rPr>
          <w:rFonts w:cs="Arial"/>
          <w:bCs/>
          <w:szCs w:val="20"/>
          <w:lang w:eastAsia="sl-SI"/>
        </w:rPr>
        <w:t xml:space="preserve"> oz. ZAPS oziroma za kader, ki ni vpisan dokazila o izpolnjevanju pogojev za vpis v IZS, ZAPS.</w:t>
      </w:r>
    </w:p>
    <w:p w14:paraId="58656E23" w14:textId="77777777" w:rsidR="0029447D" w:rsidRDefault="0029447D" w:rsidP="00892CCE">
      <w:pPr>
        <w:spacing w:line="240" w:lineRule="auto"/>
        <w:rPr>
          <w:rFonts w:cs="Arial"/>
          <w:b/>
          <w:szCs w:val="20"/>
          <w:lang w:eastAsia="sl-SI"/>
        </w:rPr>
      </w:pPr>
    </w:p>
    <w:p w14:paraId="73A1D444" w14:textId="77777777" w:rsidR="0029447D" w:rsidRPr="0029447D" w:rsidRDefault="0029447D" w:rsidP="00892CCE">
      <w:pPr>
        <w:spacing w:line="240" w:lineRule="auto"/>
      </w:pPr>
    </w:p>
    <w:p w14:paraId="225920AD" w14:textId="2D471F01" w:rsidR="0029447D" w:rsidRPr="0029447D" w:rsidRDefault="0029447D" w:rsidP="00892CCE">
      <w:pPr>
        <w:numPr>
          <w:ilvl w:val="0"/>
          <w:numId w:val="43"/>
        </w:numPr>
        <w:contextualSpacing/>
        <w:rPr>
          <w:rFonts w:cs="Arial"/>
          <w:szCs w:val="20"/>
          <w:lang w:eastAsia="sl-SI"/>
        </w:rPr>
      </w:pPr>
      <w:bookmarkStart w:id="65" w:name="_Hlk499821912"/>
      <w:r w:rsidRPr="0029447D">
        <w:rPr>
          <w:rFonts w:eastAsia="Times New Roman" w:cs="Arial"/>
          <w:b/>
          <w:szCs w:val="20"/>
          <w:lang w:eastAsia="sl-SI"/>
        </w:rPr>
        <w:t xml:space="preserve">nadzornika posameznih del za </w:t>
      </w:r>
      <w:r w:rsidR="001F4F80">
        <w:rPr>
          <w:rFonts w:eastAsia="Times New Roman" w:cs="Arial"/>
          <w:b/>
          <w:szCs w:val="20"/>
          <w:lang w:eastAsia="sl-SI"/>
        </w:rPr>
        <w:t xml:space="preserve">strokovno </w:t>
      </w:r>
      <w:r w:rsidRPr="0029447D">
        <w:rPr>
          <w:rFonts w:eastAsia="Times New Roman" w:cs="Arial"/>
          <w:b/>
          <w:szCs w:val="20"/>
          <w:lang w:eastAsia="sl-SI"/>
        </w:rPr>
        <w:t xml:space="preserve">področje </w:t>
      </w:r>
      <w:bookmarkEnd w:id="65"/>
      <w:r w:rsidR="001F4F80" w:rsidRPr="00690686">
        <w:rPr>
          <w:rFonts w:eastAsia="Times New Roman" w:cs="Arial"/>
          <w:b/>
          <w:szCs w:val="20"/>
          <w:lang w:eastAsia="sl-SI"/>
        </w:rPr>
        <w:t>strojništva</w:t>
      </w:r>
      <w:r w:rsidRPr="0029447D">
        <w:rPr>
          <w:rFonts w:cs="Arial"/>
          <w:szCs w:val="20"/>
          <w:lang w:eastAsia="sl-SI"/>
        </w:rPr>
        <w:t xml:space="preserve">, ki vpisan v imenik pristojne </w:t>
      </w:r>
      <w:r w:rsidR="00690686" w:rsidRPr="00690686">
        <w:rPr>
          <w:rFonts w:cs="Arial"/>
          <w:szCs w:val="20"/>
          <w:lang w:eastAsia="sl-SI"/>
        </w:rPr>
        <w:t xml:space="preserve">poklicne </w:t>
      </w:r>
      <w:r w:rsidRPr="0029447D">
        <w:rPr>
          <w:rFonts w:cs="Arial"/>
          <w:szCs w:val="20"/>
          <w:lang w:eastAsia="sl-SI"/>
        </w:rPr>
        <w:t>zbornice</w:t>
      </w:r>
      <w:r w:rsidR="00690686" w:rsidRPr="00690686">
        <w:rPr>
          <w:rFonts w:cs="Arial"/>
          <w:szCs w:val="20"/>
          <w:lang w:eastAsia="sl-SI"/>
        </w:rPr>
        <w:t xml:space="preserve"> </w:t>
      </w:r>
      <w:r w:rsidR="00690686" w:rsidRPr="00690686">
        <w:rPr>
          <w:rFonts w:cs="Arial"/>
          <w:bCs/>
          <w:szCs w:val="20"/>
          <w:lang w:eastAsia="sl-SI"/>
        </w:rPr>
        <w:t>pri IZS oz. ZAPS.</w:t>
      </w:r>
    </w:p>
    <w:p w14:paraId="50475CF2" w14:textId="77777777" w:rsidR="0029447D" w:rsidRPr="0029447D" w:rsidRDefault="0029447D" w:rsidP="00892CCE">
      <w:pPr>
        <w:spacing w:line="240" w:lineRule="auto"/>
        <w:rPr>
          <w:rFonts w:cs="Arial"/>
          <w:szCs w:val="20"/>
        </w:rPr>
      </w:pPr>
    </w:p>
    <w:p w14:paraId="5CC5906C" w14:textId="77777777" w:rsidR="0029447D" w:rsidRPr="00670B5C" w:rsidRDefault="0029447D" w:rsidP="00892CCE">
      <w:pPr>
        <w:spacing w:line="240" w:lineRule="auto"/>
        <w:rPr>
          <w:rFonts w:cs="Arial"/>
          <w:b/>
          <w:bCs/>
          <w:szCs w:val="20"/>
          <w:lang w:eastAsia="sl-SI"/>
        </w:rPr>
      </w:pPr>
      <w:r w:rsidRPr="00670B5C">
        <w:rPr>
          <w:rFonts w:cs="Arial"/>
          <w:b/>
          <w:bCs/>
          <w:szCs w:val="20"/>
          <w:lang w:eastAsia="sl-SI"/>
        </w:rPr>
        <w:t xml:space="preserve">DOKAZILO: </w:t>
      </w:r>
    </w:p>
    <w:p w14:paraId="17A5E1E3" w14:textId="77777777" w:rsidR="001F4F80" w:rsidRDefault="001F4F80" w:rsidP="00892CCE">
      <w:pPr>
        <w:spacing w:line="0" w:lineRule="atLeast"/>
        <w:rPr>
          <w:rFonts w:cs="Arial"/>
          <w:szCs w:val="20"/>
        </w:rPr>
      </w:pPr>
      <w:r w:rsidRPr="006C19F5">
        <w:rPr>
          <w:rFonts w:cs="Arial"/>
          <w:b/>
          <w:szCs w:val="20"/>
          <w:lang w:eastAsia="sl-SI"/>
        </w:rPr>
        <w:t xml:space="preserve">Izpolnjen obrazec »ESPD« </w:t>
      </w:r>
      <w:r w:rsidRPr="006C19F5">
        <w:rPr>
          <w:rFonts w:cs="Arial"/>
          <w:szCs w:val="20"/>
          <w:lang w:eastAsia="sl-SI"/>
        </w:rPr>
        <w:t>(del IV: Pogoji za sodelovanje, razdelek C: Tehnična in strokovna sposobnost, odstavek: Izobrazba in strokovna sposobnost) v polje ponudnik vpiše</w:t>
      </w:r>
      <w:r w:rsidRPr="006C19F5">
        <w:rPr>
          <w:rFonts w:cs="Arial"/>
          <w:szCs w:val="20"/>
        </w:rPr>
        <w:t xml:space="preserve"> ime in priimek, s katerim potrjuje izpolnjevanje predmetnega pogoja</w:t>
      </w:r>
      <w:r>
        <w:rPr>
          <w:rFonts w:cs="Arial"/>
          <w:szCs w:val="20"/>
        </w:rPr>
        <w:t xml:space="preserve"> ter številko vpisa v IZS </w:t>
      </w:r>
      <w:r w:rsidRPr="00C3604C">
        <w:rPr>
          <w:rFonts w:cs="Arial"/>
          <w:szCs w:val="20"/>
        </w:rPr>
        <w:t>oziroma, če gre za subjekt, ki posluje v tujini izjavo, da izpolnjuje pogoje za vpis v IZS</w:t>
      </w:r>
    </w:p>
    <w:p w14:paraId="51D78580" w14:textId="77777777" w:rsidR="001F4F80" w:rsidRPr="006C19F5" w:rsidRDefault="001F4F80" w:rsidP="00892CCE">
      <w:pPr>
        <w:spacing w:line="0" w:lineRule="atLeast"/>
        <w:ind w:left="426"/>
        <w:rPr>
          <w:rFonts w:cs="Arial"/>
          <w:bCs/>
          <w:szCs w:val="20"/>
          <w:u w:val="single"/>
          <w:lang w:eastAsia="sl-SI"/>
        </w:rPr>
      </w:pPr>
      <w:r w:rsidRPr="006C19F5">
        <w:rPr>
          <w:rFonts w:cs="Arial"/>
          <w:bCs/>
          <w:szCs w:val="20"/>
          <w:u w:val="single"/>
          <w:lang w:eastAsia="sl-SI"/>
        </w:rPr>
        <w:t>in</w:t>
      </w:r>
    </w:p>
    <w:p w14:paraId="38B28A79" w14:textId="376F1E24" w:rsidR="0029447D" w:rsidRDefault="001F4F80" w:rsidP="00892CCE">
      <w:pPr>
        <w:spacing w:line="240" w:lineRule="auto"/>
        <w:rPr>
          <w:rFonts w:cs="Arial"/>
          <w:bCs/>
          <w:szCs w:val="20"/>
          <w:lang w:eastAsia="sl-SI"/>
        </w:rPr>
      </w:pPr>
      <w:r>
        <w:rPr>
          <w:rFonts w:cs="Arial"/>
          <w:bCs/>
          <w:szCs w:val="20"/>
          <w:lang w:eastAsia="sl-SI"/>
        </w:rPr>
        <w:t>v</w:t>
      </w:r>
      <w:r w:rsidRPr="006C19F5">
        <w:rPr>
          <w:rFonts w:cs="Arial"/>
          <w:bCs/>
          <w:szCs w:val="20"/>
          <w:lang w:eastAsia="sl-SI"/>
        </w:rPr>
        <w:t>pogled v imenik pri IZS</w:t>
      </w:r>
      <w:r w:rsidR="00690686">
        <w:rPr>
          <w:rFonts w:cs="Arial"/>
          <w:bCs/>
          <w:szCs w:val="20"/>
          <w:lang w:eastAsia="sl-SI"/>
        </w:rPr>
        <w:t xml:space="preserve"> oz. ZAPS</w:t>
      </w:r>
      <w:r>
        <w:rPr>
          <w:rFonts w:cs="Arial"/>
          <w:bCs/>
          <w:szCs w:val="20"/>
          <w:lang w:eastAsia="sl-SI"/>
        </w:rPr>
        <w:t xml:space="preserve"> oziroma za kader, ki ni vpisan dokazila o izpolnjevanju pogojev za vpis v IZS,</w:t>
      </w:r>
      <w:r w:rsidR="00690686">
        <w:rPr>
          <w:rFonts w:cs="Arial"/>
          <w:bCs/>
          <w:szCs w:val="20"/>
          <w:lang w:eastAsia="sl-SI"/>
        </w:rPr>
        <w:t xml:space="preserve"> ZAPS.</w:t>
      </w:r>
    </w:p>
    <w:p w14:paraId="7ECB8E08" w14:textId="77777777" w:rsidR="00622CF5" w:rsidRDefault="00622CF5" w:rsidP="00892CCE">
      <w:pPr>
        <w:spacing w:line="240" w:lineRule="auto"/>
        <w:rPr>
          <w:rFonts w:cs="Arial"/>
          <w:bCs/>
          <w:szCs w:val="20"/>
          <w:lang w:eastAsia="sl-SI"/>
        </w:rPr>
      </w:pPr>
    </w:p>
    <w:p w14:paraId="0C2A2D8D" w14:textId="77777777" w:rsidR="00C71A9C" w:rsidRDefault="00C71A9C" w:rsidP="00892CCE">
      <w:pPr>
        <w:spacing w:line="240" w:lineRule="auto"/>
        <w:rPr>
          <w:rFonts w:cs="Arial"/>
          <w:bCs/>
          <w:szCs w:val="20"/>
          <w:lang w:eastAsia="sl-SI"/>
        </w:rPr>
      </w:pPr>
    </w:p>
    <w:p w14:paraId="3CAC877B" w14:textId="2E36D6C6" w:rsidR="00622CF5" w:rsidRPr="0029447D" w:rsidRDefault="00622CF5" w:rsidP="00892CCE">
      <w:pPr>
        <w:numPr>
          <w:ilvl w:val="0"/>
          <w:numId w:val="43"/>
        </w:numPr>
        <w:contextualSpacing/>
        <w:rPr>
          <w:rFonts w:cs="Arial"/>
          <w:szCs w:val="20"/>
          <w:lang w:eastAsia="sl-SI"/>
        </w:rPr>
      </w:pPr>
      <w:r>
        <w:rPr>
          <w:rFonts w:eastAsia="Times New Roman" w:cs="Arial"/>
          <w:b/>
          <w:szCs w:val="20"/>
          <w:lang w:eastAsia="sl-SI"/>
        </w:rPr>
        <w:t xml:space="preserve">Delo koordinatorja varstva pri delu, </w:t>
      </w:r>
      <w:r w:rsidRPr="0029447D">
        <w:rPr>
          <w:rFonts w:cs="Arial"/>
          <w:szCs w:val="20"/>
          <w:lang w:eastAsia="sl-SI"/>
        </w:rPr>
        <w:t xml:space="preserve">ki vpisan v imenik pristojne </w:t>
      </w:r>
      <w:r w:rsidRPr="00690686">
        <w:rPr>
          <w:rFonts w:cs="Arial"/>
          <w:szCs w:val="20"/>
          <w:lang w:eastAsia="sl-SI"/>
        </w:rPr>
        <w:t xml:space="preserve">poklicne </w:t>
      </w:r>
      <w:r w:rsidRPr="0029447D">
        <w:rPr>
          <w:rFonts w:cs="Arial"/>
          <w:szCs w:val="20"/>
          <w:lang w:eastAsia="sl-SI"/>
        </w:rPr>
        <w:t>zbornice</w:t>
      </w:r>
      <w:r w:rsidRPr="00690686">
        <w:rPr>
          <w:rFonts w:cs="Arial"/>
          <w:szCs w:val="20"/>
          <w:lang w:eastAsia="sl-SI"/>
        </w:rPr>
        <w:t xml:space="preserve"> </w:t>
      </w:r>
      <w:r w:rsidRPr="00690686">
        <w:rPr>
          <w:rFonts w:cs="Arial"/>
          <w:bCs/>
          <w:szCs w:val="20"/>
          <w:lang w:eastAsia="sl-SI"/>
        </w:rPr>
        <w:t>pri IZS oz. ZAPS.</w:t>
      </w:r>
    </w:p>
    <w:p w14:paraId="41D65F96" w14:textId="77777777" w:rsidR="00622CF5" w:rsidRPr="0029447D" w:rsidRDefault="00622CF5" w:rsidP="00892CCE">
      <w:pPr>
        <w:spacing w:line="240" w:lineRule="auto"/>
        <w:rPr>
          <w:rFonts w:cs="Arial"/>
          <w:szCs w:val="20"/>
        </w:rPr>
      </w:pPr>
    </w:p>
    <w:p w14:paraId="581DD887" w14:textId="77777777" w:rsidR="00622CF5" w:rsidRPr="008E4695" w:rsidRDefault="00622CF5" w:rsidP="00892CCE">
      <w:pPr>
        <w:spacing w:line="240" w:lineRule="auto"/>
        <w:rPr>
          <w:rFonts w:cs="Arial"/>
          <w:b/>
          <w:bCs/>
          <w:szCs w:val="20"/>
          <w:lang w:eastAsia="sl-SI"/>
        </w:rPr>
      </w:pPr>
      <w:r w:rsidRPr="008E4695">
        <w:rPr>
          <w:rFonts w:cs="Arial"/>
          <w:b/>
          <w:bCs/>
          <w:szCs w:val="20"/>
          <w:lang w:eastAsia="sl-SI"/>
        </w:rPr>
        <w:t xml:space="preserve">DOKAZILO: </w:t>
      </w:r>
    </w:p>
    <w:p w14:paraId="0C08A77C" w14:textId="77777777" w:rsidR="00622CF5" w:rsidRDefault="00622CF5" w:rsidP="00892CCE">
      <w:pPr>
        <w:spacing w:line="0" w:lineRule="atLeast"/>
        <w:rPr>
          <w:rFonts w:cs="Arial"/>
          <w:szCs w:val="20"/>
        </w:rPr>
      </w:pPr>
      <w:r w:rsidRPr="006C19F5">
        <w:rPr>
          <w:rFonts w:cs="Arial"/>
          <w:b/>
          <w:szCs w:val="20"/>
          <w:lang w:eastAsia="sl-SI"/>
        </w:rPr>
        <w:t xml:space="preserve">Izpolnjen obrazec »ESPD« </w:t>
      </w:r>
      <w:r w:rsidRPr="006C19F5">
        <w:rPr>
          <w:rFonts w:cs="Arial"/>
          <w:szCs w:val="20"/>
          <w:lang w:eastAsia="sl-SI"/>
        </w:rPr>
        <w:t>(del IV: Pogoji za sodelovanje, razdelek C: Tehnična in strokovna sposobnost, odstavek: Izobrazba in strokovna sposobnost) v polje ponudnik vpiše</w:t>
      </w:r>
      <w:r w:rsidRPr="006C19F5">
        <w:rPr>
          <w:rFonts w:cs="Arial"/>
          <w:szCs w:val="20"/>
        </w:rPr>
        <w:t xml:space="preserve"> ime in priimek, s katerim potrjuje izpolnjevanje predmetnega pogoja</w:t>
      </w:r>
      <w:r>
        <w:rPr>
          <w:rFonts w:cs="Arial"/>
          <w:szCs w:val="20"/>
        </w:rPr>
        <w:t xml:space="preserve"> ter številko vpisa v IZS </w:t>
      </w:r>
      <w:r w:rsidRPr="00C3604C">
        <w:rPr>
          <w:rFonts w:cs="Arial"/>
          <w:szCs w:val="20"/>
        </w:rPr>
        <w:t>oziroma, če gre za subjekt, ki posluje v tujini izjavo, da izpolnjuje pogoje za vpis v IZS</w:t>
      </w:r>
    </w:p>
    <w:p w14:paraId="430DFDDD" w14:textId="77777777" w:rsidR="00622CF5" w:rsidRPr="006C19F5" w:rsidRDefault="00622CF5" w:rsidP="00892CCE">
      <w:pPr>
        <w:spacing w:line="0" w:lineRule="atLeast"/>
        <w:ind w:left="426"/>
        <w:rPr>
          <w:rFonts w:cs="Arial"/>
          <w:bCs/>
          <w:szCs w:val="20"/>
          <w:u w:val="single"/>
          <w:lang w:eastAsia="sl-SI"/>
        </w:rPr>
      </w:pPr>
      <w:r w:rsidRPr="006C19F5">
        <w:rPr>
          <w:rFonts w:cs="Arial"/>
          <w:bCs/>
          <w:szCs w:val="20"/>
          <w:u w:val="single"/>
          <w:lang w:eastAsia="sl-SI"/>
        </w:rPr>
        <w:t>in</w:t>
      </w:r>
    </w:p>
    <w:p w14:paraId="0AD0DB82" w14:textId="77777777" w:rsidR="00622CF5" w:rsidRDefault="00622CF5" w:rsidP="00892CCE">
      <w:pPr>
        <w:spacing w:line="240" w:lineRule="auto"/>
        <w:rPr>
          <w:rFonts w:cs="Arial"/>
          <w:bCs/>
          <w:szCs w:val="20"/>
          <w:lang w:eastAsia="sl-SI"/>
        </w:rPr>
      </w:pPr>
      <w:r>
        <w:rPr>
          <w:rFonts w:cs="Arial"/>
          <w:bCs/>
          <w:szCs w:val="20"/>
          <w:lang w:eastAsia="sl-SI"/>
        </w:rPr>
        <w:t>v</w:t>
      </w:r>
      <w:r w:rsidRPr="006C19F5">
        <w:rPr>
          <w:rFonts w:cs="Arial"/>
          <w:bCs/>
          <w:szCs w:val="20"/>
          <w:lang w:eastAsia="sl-SI"/>
        </w:rPr>
        <w:t>pogled v imenik pri IZS</w:t>
      </w:r>
      <w:r>
        <w:rPr>
          <w:rFonts w:cs="Arial"/>
          <w:bCs/>
          <w:szCs w:val="20"/>
          <w:lang w:eastAsia="sl-SI"/>
        </w:rPr>
        <w:t xml:space="preserve"> oz. ZAPS oziroma za kader, ki ni vpisan dokazila o izpolnjevanju pogojev za vpis v IZS, ZAPS.</w:t>
      </w:r>
    </w:p>
    <w:p w14:paraId="19F6CC5D" w14:textId="77777777" w:rsidR="008E4695" w:rsidRDefault="008E4695" w:rsidP="00892CCE">
      <w:pPr>
        <w:spacing w:line="240" w:lineRule="auto"/>
        <w:rPr>
          <w:rFonts w:cs="Arial"/>
          <w:b/>
          <w:szCs w:val="20"/>
          <w:lang w:eastAsia="sl-SI"/>
        </w:rPr>
      </w:pPr>
    </w:p>
    <w:p w14:paraId="450CD590" w14:textId="43D7653F" w:rsidR="00C65465" w:rsidRPr="00FD1BC9" w:rsidRDefault="00C65465" w:rsidP="00C65465">
      <w:pPr>
        <w:spacing w:line="0" w:lineRule="atLeast"/>
      </w:pPr>
      <w:r w:rsidRPr="00FD1BC9">
        <w:t xml:space="preserve">Ponudnik mora zagotoviti najmanj </w:t>
      </w:r>
      <w:r w:rsidR="005B765C">
        <w:t>4</w:t>
      </w:r>
      <w:r w:rsidR="005B765C" w:rsidRPr="00FD1BC9">
        <w:t xml:space="preserve"> </w:t>
      </w:r>
      <w:r w:rsidR="00B237C8">
        <w:t>(</w:t>
      </w:r>
      <w:r w:rsidR="005B765C">
        <w:t>štiri</w:t>
      </w:r>
      <w:r w:rsidRPr="00FD1BC9">
        <w:t>) kadr</w:t>
      </w:r>
      <w:r w:rsidR="005B765C">
        <w:t>e</w:t>
      </w:r>
      <w:r w:rsidRPr="00FD1BC9">
        <w:t>, ki izpolnjuje</w:t>
      </w:r>
      <w:r>
        <w:t xml:space="preserve">jo </w:t>
      </w:r>
      <w:r w:rsidRPr="00FD1BC9">
        <w:t>pogoj</w:t>
      </w:r>
      <w:r w:rsidR="00B237C8">
        <w:t>e</w:t>
      </w:r>
      <w:r w:rsidRPr="00FD1BC9">
        <w:t xml:space="preserve">, kot navedeno </w:t>
      </w:r>
      <w:r w:rsidR="00314C63">
        <w:t>v predmetni točki</w:t>
      </w:r>
      <w:r w:rsidR="005B765C">
        <w:t>.</w:t>
      </w:r>
    </w:p>
    <w:p w14:paraId="05737C75" w14:textId="77777777" w:rsidR="00C65465" w:rsidRDefault="00C65465" w:rsidP="00892CCE">
      <w:pPr>
        <w:spacing w:line="240" w:lineRule="auto"/>
        <w:rPr>
          <w:rFonts w:cs="Arial"/>
          <w:b/>
          <w:szCs w:val="20"/>
          <w:lang w:eastAsia="sl-SI"/>
        </w:rPr>
      </w:pPr>
    </w:p>
    <w:p w14:paraId="3B647DBB" w14:textId="77777777" w:rsidR="0029447D" w:rsidRPr="0029447D" w:rsidRDefault="0029447D" w:rsidP="00892CCE">
      <w:pPr>
        <w:spacing w:line="240" w:lineRule="auto"/>
        <w:rPr>
          <w:rFonts w:eastAsia="Times New Roman" w:cs="Arial"/>
          <w:szCs w:val="20"/>
          <w:lang w:eastAsia="sl-SI"/>
        </w:rPr>
      </w:pPr>
    </w:p>
    <w:p w14:paraId="61B84F3E" w14:textId="5FB44E80" w:rsidR="00B7193C" w:rsidRPr="00B4410D" w:rsidRDefault="00B7193C" w:rsidP="00892CCE">
      <w:pPr>
        <w:pStyle w:val="Naslov1"/>
        <w:numPr>
          <w:ilvl w:val="0"/>
          <w:numId w:val="2"/>
        </w:numPr>
        <w:tabs>
          <w:tab w:val="num" w:pos="0"/>
        </w:tabs>
        <w:suppressAutoHyphens/>
        <w:spacing w:before="0" w:beforeAutospacing="0" w:after="0" w:afterAutospacing="0" w:line="240" w:lineRule="auto"/>
        <w:rPr>
          <w:rFonts w:cs="Arial"/>
          <w:caps w:val="0"/>
        </w:rPr>
      </w:pPr>
      <w:bookmarkStart w:id="66" w:name="_Toc181085933"/>
      <w:r w:rsidRPr="00B4410D">
        <w:rPr>
          <w:rFonts w:cs="Arial"/>
          <w:caps w:val="0"/>
        </w:rPr>
        <w:t>MERILO</w:t>
      </w:r>
      <w:bookmarkEnd w:id="66"/>
    </w:p>
    <w:p w14:paraId="7286806A" w14:textId="77777777" w:rsidR="00670B5C" w:rsidRDefault="00670B5C" w:rsidP="00892CCE">
      <w:pPr>
        <w:spacing w:line="260" w:lineRule="exact"/>
        <w:rPr>
          <w:rFonts w:cs="Arial"/>
          <w:szCs w:val="20"/>
        </w:rPr>
      </w:pPr>
    </w:p>
    <w:p w14:paraId="44C36EE0" w14:textId="10D911A4" w:rsidR="00253029" w:rsidRDefault="00253029" w:rsidP="00892CCE">
      <w:pPr>
        <w:spacing w:line="260" w:lineRule="exact"/>
        <w:rPr>
          <w:rFonts w:cs="Arial"/>
          <w:szCs w:val="20"/>
        </w:rPr>
      </w:pPr>
      <w:r w:rsidRPr="00253029">
        <w:rPr>
          <w:rFonts w:cs="Arial"/>
          <w:szCs w:val="20"/>
        </w:rPr>
        <w:t xml:space="preserve">Merilo za izbor </w:t>
      </w:r>
      <w:proofErr w:type="spellStart"/>
      <w:r>
        <w:rPr>
          <w:rFonts w:cs="Arial"/>
          <w:szCs w:val="20"/>
        </w:rPr>
        <w:t>najugodnješega</w:t>
      </w:r>
      <w:proofErr w:type="spellEnd"/>
      <w:r>
        <w:rPr>
          <w:rFonts w:cs="Arial"/>
          <w:szCs w:val="20"/>
        </w:rPr>
        <w:t xml:space="preserve"> ponudnika (</w:t>
      </w:r>
      <w:r w:rsidRPr="00253029">
        <w:rPr>
          <w:rFonts w:cs="Arial"/>
          <w:szCs w:val="20"/>
        </w:rPr>
        <w:t>izvajalca</w:t>
      </w:r>
      <w:r>
        <w:rPr>
          <w:rFonts w:cs="Arial"/>
          <w:szCs w:val="20"/>
        </w:rPr>
        <w:t>)</w:t>
      </w:r>
      <w:r w:rsidRPr="00253029">
        <w:rPr>
          <w:rFonts w:cs="Arial"/>
          <w:szCs w:val="20"/>
        </w:rPr>
        <w:t xml:space="preserve"> </w:t>
      </w:r>
      <w:r>
        <w:rPr>
          <w:rFonts w:cs="Arial"/>
          <w:szCs w:val="20"/>
        </w:rPr>
        <w:t>je</w:t>
      </w:r>
      <w:r w:rsidRPr="00253029">
        <w:rPr>
          <w:rFonts w:cs="Arial"/>
          <w:szCs w:val="20"/>
        </w:rPr>
        <w:t xml:space="preserve"> ekonomsko najugodnejša ponudba, določena na podlagi izračunanega M, ki se izračuna po naslednji formuli:</w:t>
      </w:r>
    </w:p>
    <w:p w14:paraId="171B4C08" w14:textId="77777777" w:rsidR="00253029" w:rsidRPr="00253029" w:rsidRDefault="00253029" w:rsidP="00892CCE">
      <w:pPr>
        <w:spacing w:line="260" w:lineRule="exact"/>
        <w:rPr>
          <w:rFonts w:cs="Arial"/>
          <w:szCs w:val="20"/>
        </w:rPr>
      </w:pPr>
    </w:p>
    <w:p w14:paraId="0D40823C" w14:textId="77777777" w:rsidR="00253029" w:rsidRPr="00253029" w:rsidRDefault="00253029" w:rsidP="00892CCE">
      <w:pPr>
        <w:spacing w:line="260" w:lineRule="exact"/>
        <w:rPr>
          <w:rFonts w:cs="Arial"/>
          <w:szCs w:val="20"/>
        </w:rPr>
      </w:pPr>
      <w:r w:rsidRPr="00253029">
        <w:rPr>
          <w:rFonts w:cs="Arial"/>
          <w:szCs w:val="20"/>
        </w:rPr>
        <w:t>M = C * (1 - (</w:t>
      </w:r>
      <w:proofErr w:type="spellStart"/>
      <w:r w:rsidRPr="00253029">
        <w:rPr>
          <w:rFonts w:cs="Arial"/>
          <w:szCs w:val="20"/>
        </w:rPr>
        <w:t>Nkader</w:t>
      </w:r>
      <w:proofErr w:type="spellEnd"/>
      <w:r w:rsidRPr="00253029">
        <w:rPr>
          <w:rFonts w:cs="Arial"/>
          <w:szCs w:val="20"/>
        </w:rPr>
        <w:t xml:space="preserve"> / 100))</w:t>
      </w:r>
    </w:p>
    <w:p w14:paraId="7ED0FB87" w14:textId="77777777" w:rsidR="00253029" w:rsidRPr="00253029" w:rsidRDefault="00253029" w:rsidP="00892CCE">
      <w:pPr>
        <w:spacing w:line="260" w:lineRule="exact"/>
        <w:rPr>
          <w:rFonts w:cs="Arial"/>
          <w:szCs w:val="20"/>
        </w:rPr>
      </w:pPr>
    </w:p>
    <w:p w14:paraId="324E720A" w14:textId="77777777" w:rsidR="00253029" w:rsidRPr="00253029" w:rsidRDefault="00253029" w:rsidP="00892CCE">
      <w:pPr>
        <w:spacing w:line="260" w:lineRule="exact"/>
        <w:rPr>
          <w:rFonts w:cs="Arial"/>
          <w:szCs w:val="20"/>
        </w:rPr>
      </w:pPr>
      <w:r w:rsidRPr="00253029">
        <w:rPr>
          <w:rFonts w:cs="Arial"/>
          <w:szCs w:val="20"/>
        </w:rPr>
        <w:t>pri čemer oznake v formuli pomenijo:</w:t>
      </w:r>
    </w:p>
    <w:p w14:paraId="0679B730" w14:textId="77777777" w:rsidR="00253029" w:rsidRPr="00253029" w:rsidRDefault="00253029" w:rsidP="00892CCE">
      <w:pPr>
        <w:spacing w:line="260" w:lineRule="exact"/>
        <w:rPr>
          <w:rFonts w:cs="Arial"/>
          <w:szCs w:val="20"/>
        </w:rPr>
      </w:pPr>
    </w:p>
    <w:p w14:paraId="06755FD8" w14:textId="4E74FDEF" w:rsidR="00253029" w:rsidRPr="00253029" w:rsidRDefault="00253029" w:rsidP="00892CCE">
      <w:pPr>
        <w:spacing w:line="260" w:lineRule="exact"/>
        <w:rPr>
          <w:rFonts w:cs="Arial"/>
          <w:szCs w:val="20"/>
        </w:rPr>
      </w:pPr>
      <w:r w:rsidRPr="00253029">
        <w:rPr>
          <w:rFonts w:cs="Arial"/>
          <w:szCs w:val="20"/>
        </w:rPr>
        <w:t xml:space="preserve">C = </w:t>
      </w:r>
      <w:r w:rsidR="00314C63">
        <w:rPr>
          <w:rFonts w:cs="Arial"/>
          <w:szCs w:val="20"/>
        </w:rPr>
        <w:t>S</w:t>
      </w:r>
      <w:r w:rsidR="008D4447">
        <w:rPr>
          <w:rFonts w:cs="Arial"/>
          <w:szCs w:val="20"/>
        </w:rPr>
        <w:t>kupaj vrednost v EUR z DDV iz obraz</w:t>
      </w:r>
      <w:r w:rsidR="00EC5233">
        <w:rPr>
          <w:rFonts w:cs="Arial"/>
          <w:szCs w:val="20"/>
        </w:rPr>
        <w:t>c</w:t>
      </w:r>
      <w:r w:rsidR="008D4447">
        <w:rPr>
          <w:rFonts w:cs="Arial"/>
          <w:szCs w:val="20"/>
        </w:rPr>
        <w:t>a »Predračun«</w:t>
      </w:r>
    </w:p>
    <w:p w14:paraId="5FEA85CF" w14:textId="77777777" w:rsidR="00253029" w:rsidRPr="00253029" w:rsidRDefault="00253029" w:rsidP="00892CCE">
      <w:pPr>
        <w:spacing w:line="260" w:lineRule="exact"/>
        <w:rPr>
          <w:rFonts w:cs="Arial"/>
          <w:szCs w:val="20"/>
        </w:rPr>
      </w:pPr>
    </w:p>
    <w:p w14:paraId="431C33B6" w14:textId="77777777" w:rsidR="00253029" w:rsidRPr="00253029" w:rsidRDefault="00253029" w:rsidP="00892CCE">
      <w:pPr>
        <w:spacing w:line="260" w:lineRule="exact"/>
        <w:rPr>
          <w:rFonts w:cs="Arial"/>
          <w:szCs w:val="20"/>
        </w:rPr>
      </w:pPr>
      <w:proofErr w:type="spellStart"/>
      <w:r w:rsidRPr="00253029">
        <w:rPr>
          <w:rFonts w:cs="Arial"/>
          <w:szCs w:val="20"/>
        </w:rPr>
        <w:t>Nkader</w:t>
      </w:r>
      <w:proofErr w:type="spellEnd"/>
      <w:r w:rsidRPr="00253029">
        <w:rPr>
          <w:rFonts w:cs="Arial"/>
          <w:szCs w:val="20"/>
        </w:rPr>
        <w:t xml:space="preserve"> = 1 (en) referenčni projekt za nominirani strokovni kader (skupaj maksimalno 2 točki), in sicer za:</w:t>
      </w:r>
    </w:p>
    <w:p w14:paraId="2BF89AF8" w14:textId="77777777" w:rsidR="00253029" w:rsidRPr="00253029" w:rsidRDefault="00253029" w:rsidP="00892CCE">
      <w:pPr>
        <w:spacing w:line="260" w:lineRule="exact"/>
        <w:rPr>
          <w:rFonts w:cs="Arial"/>
          <w:szCs w:val="20"/>
        </w:rPr>
      </w:pPr>
    </w:p>
    <w:p w14:paraId="7B5DEB5D" w14:textId="2C932113" w:rsidR="00253029" w:rsidRPr="00253029" w:rsidRDefault="00253029" w:rsidP="00892CCE">
      <w:pPr>
        <w:spacing w:line="260" w:lineRule="exact"/>
        <w:rPr>
          <w:rFonts w:cs="Arial"/>
          <w:szCs w:val="20"/>
        </w:rPr>
      </w:pPr>
      <w:r w:rsidRPr="00253029">
        <w:rPr>
          <w:rFonts w:cs="Arial"/>
          <w:szCs w:val="20"/>
        </w:rPr>
        <w:t xml:space="preserve">-  </w:t>
      </w:r>
      <w:r w:rsidRPr="00A469EC">
        <w:rPr>
          <w:rFonts w:cs="Arial"/>
          <w:szCs w:val="20"/>
        </w:rPr>
        <w:t xml:space="preserve">nominiranega </w:t>
      </w:r>
      <w:r w:rsidR="00B237C8">
        <w:rPr>
          <w:rFonts w:cs="Arial"/>
          <w:szCs w:val="20"/>
        </w:rPr>
        <w:t xml:space="preserve">vodjo nadzora (iz točke 9.4.1) ali </w:t>
      </w:r>
      <w:r w:rsidRPr="00A469EC">
        <w:rPr>
          <w:rFonts w:cs="Arial"/>
          <w:szCs w:val="20"/>
        </w:rPr>
        <w:t xml:space="preserve">pooblaščenega </w:t>
      </w:r>
      <w:r w:rsidR="0029447D" w:rsidRPr="00A469EC">
        <w:rPr>
          <w:rFonts w:cs="Arial"/>
          <w:szCs w:val="20"/>
        </w:rPr>
        <w:t>nadzornega</w:t>
      </w:r>
      <w:r w:rsidRPr="00A469EC">
        <w:rPr>
          <w:rFonts w:cs="Arial"/>
          <w:szCs w:val="20"/>
        </w:rPr>
        <w:t xml:space="preserve"> inženirja</w:t>
      </w:r>
      <w:r w:rsidR="00FE07F5">
        <w:rPr>
          <w:rFonts w:cs="Arial"/>
          <w:szCs w:val="20"/>
        </w:rPr>
        <w:t xml:space="preserve"> </w:t>
      </w:r>
      <w:r w:rsidR="00B237C8">
        <w:rPr>
          <w:rFonts w:cs="Arial"/>
          <w:szCs w:val="20"/>
        </w:rPr>
        <w:t>(iz točk 9.4.2 do 9.4.4)</w:t>
      </w:r>
      <w:r w:rsidRPr="00A469EC">
        <w:rPr>
          <w:rFonts w:cs="Arial"/>
          <w:szCs w:val="20"/>
        </w:rPr>
        <w:t xml:space="preserve">: referenčni projekt, kjer je </w:t>
      </w:r>
      <w:r w:rsidR="00314C63">
        <w:rPr>
          <w:rFonts w:cs="Arial"/>
          <w:szCs w:val="20"/>
        </w:rPr>
        <w:t xml:space="preserve">sodeloval </w:t>
      </w:r>
      <w:r w:rsidRPr="00A469EC">
        <w:rPr>
          <w:rFonts w:cs="Arial"/>
          <w:szCs w:val="20"/>
        </w:rPr>
        <w:t xml:space="preserve">kot pooblaščeni </w:t>
      </w:r>
      <w:r w:rsidR="00B44D97" w:rsidRPr="00A469EC">
        <w:rPr>
          <w:rFonts w:cs="Arial"/>
          <w:szCs w:val="20"/>
        </w:rPr>
        <w:t>nadzornik</w:t>
      </w:r>
      <w:r w:rsidR="00376666">
        <w:rPr>
          <w:rFonts w:cs="Arial"/>
          <w:szCs w:val="20"/>
        </w:rPr>
        <w:t xml:space="preserve"> </w:t>
      </w:r>
      <w:r w:rsidRPr="00253029">
        <w:rPr>
          <w:rFonts w:cs="Arial"/>
          <w:szCs w:val="20"/>
        </w:rPr>
        <w:t>v skupni vrednosti investicije najmanj 200.000,00 EUR brez DDV.</w:t>
      </w:r>
    </w:p>
    <w:p w14:paraId="5D1B55BB" w14:textId="77777777" w:rsidR="00253029" w:rsidRPr="00253029" w:rsidRDefault="00253029" w:rsidP="00892CCE">
      <w:pPr>
        <w:spacing w:line="260" w:lineRule="exact"/>
        <w:rPr>
          <w:rFonts w:cs="Arial"/>
          <w:szCs w:val="20"/>
        </w:rPr>
      </w:pPr>
    </w:p>
    <w:p w14:paraId="7CB4C604" w14:textId="77777777" w:rsidR="00253029" w:rsidRPr="008E4695" w:rsidRDefault="00253029" w:rsidP="00892CCE">
      <w:pPr>
        <w:spacing w:line="260" w:lineRule="exact"/>
        <w:rPr>
          <w:rFonts w:cs="Arial"/>
          <w:b/>
          <w:bCs/>
          <w:szCs w:val="20"/>
        </w:rPr>
      </w:pPr>
      <w:r w:rsidRPr="008E4695">
        <w:rPr>
          <w:rFonts w:cs="Arial"/>
          <w:b/>
          <w:bCs/>
          <w:szCs w:val="20"/>
        </w:rPr>
        <w:t>DOKAZILO:</w:t>
      </w:r>
    </w:p>
    <w:p w14:paraId="3E1D748D" w14:textId="449DE855" w:rsidR="00253029" w:rsidRPr="008E4695" w:rsidRDefault="00253029" w:rsidP="00892CCE">
      <w:pPr>
        <w:spacing w:line="260" w:lineRule="exact"/>
        <w:rPr>
          <w:rFonts w:cs="Arial"/>
          <w:b/>
          <w:bCs/>
          <w:szCs w:val="20"/>
        </w:rPr>
      </w:pPr>
      <w:r w:rsidRPr="008E4695">
        <w:rPr>
          <w:rFonts w:cs="Arial"/>
          <w:b/>
          <w:bCs/>
          <w:szCs w:val="20"/>
        </w:rPr>
        <w:t>Izpolnjen obrazec »Merilo«</w:t>
      </w:r>
    </w:p>
    <w:p w14:paraId="0B0D0AAF" w14:textId="77777777" w:rsidR="00253029" w:rsidRPr="00253029" w:rsidRDefault="00253029" w:rsidP="00892CCE">
      <w:pPr>
        <w:spacing w:line="260" w:lineRule="exact"/>
        <w:rPr>
          <w:rFonts w:cs="Arial"/>
          <w:szCs w:val="20"/>
        </w:rPr>
      </w:pPr>
    </w:p>
    <w:p w14:paraId="0E5F9DAA" w14:textId="77777777" w:rsidR="00253029" w:rsidRPr="00253029" w:rsidRDefault="00253029" w:rsidP="00892CCE">
      <w:pPr>
        <w:spacing w:line="260" w:lineRule="exact"/>
        <w:rPr>
          <w:rFonts w:cs="Arial"/>
          <w:szCs w:val="20"/>
        </w:rPr>
      </w:pPr>
      <w:r w:rsidRPr="00253029">
        <w:rPr>
          <w:rFonts w:cs="Arial"/>
          <w:szCs w:val="20"/>
        </w:rPr>
        <w:lastRenderedPageBreak/>
        <w:t xml:space="preserve">En ustrezen referenčni projekt pomeni dve točki. </w:t>
      </w:r>
    </w:p>
    <w:p w14:paraId="05303E2E" w14:textId="77777777" w:rsidR="00253029" w:rsidRPr="00253029" w:rsidRDefault="00253029" w:rsidP="00892CCE">
      <w:pPr>
        <w:spacing w:line="260" w:lineRule="exact"/>
        <w:rPr>
          <w:rFonts w:cs="Arial"/>
          <w:szCs w:val="20"/>
        </w:rPr>
      </w:pPr>
    </w:p>
    <w:p w14:paraId="26CE1FC3" w14:textId="213D183B" w:rsidR="00253029" w:rsidRPr="00253029" w:rsidRDefault="00253029" w:rsidP="00892CCE">
      <w:pPr>
        <w:spacing w:line="260" w:lineRule="exact"/>
        <w:rPr>
          <w:rFonts w:cs="Arial"/>
          <w:szCs w:val="20"/>
        </w:rPr>
      </w:pPr>
      <w:r w:rsidRPr="00253029">
        <w:rPr>
          <w:rFonts w:cs="Arial"/>
          <w:szCs w:val="20"/>
        </w:rPr>
        <w:t>Upoštevajo se samo referenčni projekti nominiranega kadra</w:t>
      </w:r>
      <w:r w:rsidR="00B237C8">
        <w:rPr>
          <w:rFonts w:cs="Arial"/>
          <w:szCs w:val="20"/>
        </w:rPr>
        <w:t xml:space="preserve"> iz točk 9.4.1 do 9.4.4</w:t>
      </w:r>
      <w:r w:rsidRPr="00253029">
        <w:rPr>
          <w:rFonts w:cs="Arial"/>
          <w:szCs w:val="20"/>
        </w:rPr>
        <w:t>, ki je izpolnjuje pogoj iz točke 9.</w:t>
      </w:r>
      <w:r w:rsidR="00961682">
        <w:rPr>
          <w:rFonts w:cs="Arial"/>
          <w:szCs w:val="20"/>
        </w:rPr>
        <w:t>4</w:t>
      </w:r>
      <w:r w:rsidRPr="00253029">
        <w:rPr>
          <w:rFonts w:cs="Arial"/>
          <w:szCs w:val="20"/>
        </w:rPr>
        <w:t xml:space="preserve"> (podtočka </w:t>
      </w:r>
      <w:r w:rsidR="00FE07F5">
        <w:rPr>
          <w:rFonts w:cs="Arial"/>
          <w:szCs w:val="20"/>
        </w:rPr>
        <w:t xml:space="preserve">1 do 4) </w:t>
      </w:r>
      <w:r w:rsidR="00961682">
        <w:rPr>
          <w:rFonts w:cs="Arial"/>
          <w:szCs w:val="20"/>
        </w:rPr>
        <w:t>Kadrovska sposobnost</w:t>
      </w:r>
      <w:r w:rsidRPr="00253029">
        <w:rPr>
          <w:rFonts w:cs="Arial"/>
          <w:szCs w:val="20"/>
        </w:rPr>
        <w:t xml:space="preserve">. </w:t>
      </w:r>
    </w:p>
    <w:p w14:paraId="4CA54665" w14:textId="77777777" w:rsidR="00253029" w:rsidRPr="00253029" w:rsidRDefault="00253029" w:rsidP="00892CCE">
      <w:pPr>
        <w:spacing w:line="260" w:lineRule="exact"/>
        <w:rPr>
          <w:rFonts w:cs="Arial"/>
          <w:szCs w:val="20"/>
        </w:rPr>
      </w:pPr>
    </w:p>
    <w:p w14:paraId="7B8A6043" w14:textId="77777777" w:rsidR="00253029" w:rsidRPr="00253029" w:rsidRDefault="00253029" w:rsidP="00892CCE">
      <w:pPr>
        <w:spacing w:line="260" w:lineRule="exact"/>
        <w:rPr>
          <w:rFonts w:cs="Arial"/>
          <w:szCs w:val="20"/>
        </w:rPr>
      </w:pPr>
      <w:r w:rsidRPr="00253029">
        <w:rPr>
          <w:rFonts w:cs="Arial"/>
          <w:szCs w:val="20"/>
        </w:rPr>
        <w:t xml:space="preserve">Referenčni projekti morebitnega drugega kadra se ne bodo upoštevali pri izračunu merila. Kot referenčni projekti, veljajo reference za izvedene projekte v zadnjih petih letih, šteto od dneva objave obvestila o tem naročilu na Portalu javnih naročil. Naročnik bo upošteval izključno zaključene projekte. </w:t>
      </w:r>
    </w:p>
    <w:p w14:paraId="4467D6AF" w14:textId="77777777" w:rsidR="00253029" w:rsidRPr="00253029" w:rsidRDefault="00253029" w:rsidP="00892CCE">
      <w:pPr>
        <w:spacing w:line="260" w:lineRule="exact"/>
        <w:rPr>
          <w:rFonts w:cs="Arial"/>
          <w:szCs w:val="20"/>
        </w:rPr>
      </w:pPr>
    </w:p>
    <w:p w14:paraId="72ECA0C2" w14:textId="77777777" w:rsidR="00253029" w:rsidRPr="00253029" w:rsidRDefault="00253029" w:rsidP="00892CCE">
      <w:pPr>
        <w:spacing w:line="260" w:lineRule="exact"/>
        <w:rPr>
          <w:rFonts w:cs="Arial"/>
          <w:szCs w:val="20"/>
        </w:rPr>
      </w:pPr>
      <w:r w:rsidRPr="00253029">
        <w:rPr>
          <w:rFonts w:cs="Arial"/>
          <w:szCs w:val="20"/>
        </w:rPr>
        <w:t xml:space="preserve">Najugodnejši gospodarski subjekt je tisti z najnižjim M. V primeru, da bosta dva ali več gospodarska subjekta dosegla enak M, bo izbran gospodarski subjekt z najnižjo skupno ponujeno vrednostjo z DDV.  </w:t>
      </w:r>
    </w:p>
    <w:p w14:paraId="7AE02C88" w14:textId="77777777" w:rsidR="00253029" w:rsidRPr="00253029" w:rsidRDefault="00253029" w:rsidP="00892CCE">
      <w:pPr>
        <w:spacing w:line="260" w:lineRule="exact"/>
        <w:rPr>
          <w:rFonts w:cs="Arial"/>
          <w:szCs w:val="20"/>
        </w:rPr>
      </w:pPr>
    </w:p>
    <w:p w14:paraId="05195991" w14:textId="77777777" w:rsidR="00253029" w:rsidRPr="00253029" w:rsidRDefault="00253029" w:rsidP="00892CCE">
      <w:pPr>
        <w:spacing w:line="260" w:lineRule="exact"/>
        <w:rPr>
          <w:rFonts w:cs="Arial"/>
          <w:szCs w:val="20"/>
        </w:rPr>
      </w:pPr>
      <w:r w:rsidRPr="00253029">
        <w:rPr>
          <w:rFonts w:cs="Arial"/>
          <w:szCs w:val="20"/>
        </w:rPr>
        <w:t xml:space="preserve">V primeru, da bo več gospodarskih subjektov ponudilo enako najnižjo skupno ponudbeno vrednost z DDV, bo izbran gospodarski subjekt, ki bo zbral večje skupno število točk pri </w:t>
      </w:r>
      <w:proofErr w:type="spellStart"/>
      <w:r w:rsidRPr="00253029">
        <w:rPr>
          <w:rFonts w:cs="Arial"/>
          <w:szCs w:val="20"/>
        </w:rPr>
        <w:t>Nreferenca</w:t>
      </w:r>
      <w:proofErr w:type="spellEnd"/>
      <w:r w:rsidRPr="00253029">
        <w:rPr>
          <w:rFonts w:cs="Arial"/>
          <w:szCs w:val="20"/>
        </w:rPr>
        <w:t>.</w:t>
      </w:r>
    </w:p>
    <w:p w14:paraId="388DC267" w14:textId="77777777" w:rsidR="00253029" w:rsidRPr="00253029" w:rsidRDefault="00253029" w:rsidP="00892CCE">
      <w:pPr>
        <w:spacing w:line="260" w:lineRule="exact"/>
        <w:rPr>
          <w:rFonts w:cs="Arial"/>
          <w:szCs w:val="20"/>
        </w:rPr>
      </w:pPr>
    </w:p>
    <w:p w14:paraId="347E7299" w14:textId="3167C222" w:rsidR="00253029" w:rsidRDefault="00253029" w:rsidP="00892CCE">
      <w:pPr>
        <w:spacing w:line="260" w:lineRule="exact"/>
        <w:rPr>
          <w:rFonts w:cs="Arial"/>
          <w:szCs w:val="20"/>
        </w:rPr>
      </w:pPr>
      <w:r w:rsidRPr="00253029">
        <w:rPr>
          <w:rFonts w:cs="Arial"/>
          <w:szCs w:val="20"/>
        </w:rPr>
        <w:t xml:space="preserve">V primeru, da bo tudi več gospodarskih subjektov zbralo enako skupno število točk pri </w:t>
      </w:r>
      <w:proofErr w:type="spellStart"/>
      <w:r w:rsidRPr="00253029">
        <w:rPr>
          <w:rFonts w:cs="Arial"/>
          <w:szCs w:val="20"/>
        </w:rPr>
        <w:t>Nreferenca</w:t>
      </w:r>
      <w:proofErr w:type="spellEnd"/>
      <w:r w:rsidRPr="00253029">
        <w:rPr>
          <w:rFonts w:cs="Arial"/>
          <w:szCs w:val="20"/>
        </w:rPr>
        <w:t xml:space="preserve">, bo naročnik najugodnejšega gospodarskega subjekta določil z žrebom. Gospodarske subjekte bo naročnik pisno obvestil o žrebu in jim omogočil prisotnost na žrebu. Žreb bo potekal v prostorih naročnika. Žreb se izvede samo med gospodarskimi subjekti, ki so prejeli enako število točk pri </w:t>
      </w:r>
      <w:proofErr w:type="spellStart"/>
      <w:r w:rsidRPr="00253029">
        <w:rPr>
          <w:rFonts w:cs="Arial"/>
          <w:szCs w:val="20"/>
        </w:rPr>
        <w:t>Nreferenca</w:t>
      </w:r>
      <w:proofErr w:type="spellEnd"/>
      <w:r w:rsidRPr="00253029">
        <w:rPr>
          <w:rFonts w:cs="Arial"/>
          <w:szCs w:val="20"/>
        </w:rPr>
        <w:t>. Izmed gospodarskih subjektov, ki so prejeli enako število točk, bo izbran gospodarski subjekt, ki bo prvi izžreban. Gospodarskim subjektom, za katere se izvede žreb, ki pa ne bodo prisotni na žrebu, bo naročnik posredoval zapisnik žrebanja.</w:t>
      </w:r>
    </w:p>
    <w:p w14:paraId="54BFDB7B" w14:textId="77777777" w:rsidR="00253029" w:rsidRPr="001E3B51" w:rsidRDefault="00253029" w:rsidP="00892CCE">
      <w:pPr>
        <w:spacing w:line="260" w:lineRule="exact"/>
      </w:pPr>
    </w:p>
    <w:p w14:paraId="7298FB26" w14:textId="64C84483" w:rsidR="001624BF" w:rsidRDefault="00C44686" w:rsidP="00892CCE">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67" w:name="_Toc181085934"/>
      <w:bookmarkEnd w:id="54"/>
      <w:bookmarkEnd w:id="55"/>
      <w:bookmarkEnd w:id="56"/>
      <w:r w:rsidRPr="0019462F">
        <w:rPr>
          <w:rFonts w:cs="Arial"/>
          <w:caps w:val="0"/>
          <w:szCs w:val="20"/>
          <w:lang w:eastAsia="ar-SA"/>
        </w:rPr>
        <w:t>PONUDBA</w:t>
      </w:r>
      <w:bookmarkStart w:id="68" w:name="_Toc336851746"/>
      <w:bookmarkStart w:id="69" w:name="_Toc336851794"/>
      <w:bookmarkEnd w:id="67"/>
    </w:p>
    <w:p w14:paraId="44134240" w14:textId="77777777" w:rsidR="0034457B" w:rsidRPr="0034457B" w:rsidRDefault="0034457B" w:rsidP="0034457B">
      <w:pPr>
        <w:rPr>
          <w:lang w:eastAsia="ar-SA"/>
        </w:rPr>
      </w:pPr>
    </w:p>
    <w:p w14:paraId="692A8A05" w14:textId="538A38FE" w:rsidR="00120550" w:rsidRPr="0019462F" w:rsidRDefault="00C44686"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70" w:name="_Toc181085935"/>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68"/>
      <w:bookmarkEnd w:id="69"/>
      <w:bookmarkEnd w:id="70"/>
    </w:p>
    <w:p w14:paraId="2D9A1CC4" w14:textId="77777777" w:rsidR="0034457B" w:rsidRDefault="0034457B" w:rsidP="00892CCE">
      <w:pPr>
        <w:spacing w:line="240" w:lineRule="auto"/>
        <w:rPr>
          <w:rFonts w:cs="Arial"/>
        </w:rPr>
      </w:pPr>
    </w:p>
    <w:p w14:paraId="1FFDBDFB" w14:textId="31E15C2E" w:rsidR="00D56D86" w:rsidRPr="0019462F" w:rsidRDefault="00E62AE3" w:rsidP="00892CCE">
      <w:pPr>
        <w:spacing w:line="240" w:lineRule="auto"/>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5464F975" w:rsidR="00BF4CA1" w:rsidRPr="0019462F" w:rsidRDefault="00DA319E" w:rsidP="00892CCE">
      <w:pPr>
        <w:pStyle w:val="Odstavekseznama"/>
        <w:numPr>
          <w:ilvl w:val="0"/>
          <w:numId w:val="8"/>
        </w:numPr>
        <w:spacing w:line="240" w:lineRule="auto"/>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AC2F4E" w:rsidRPr="0019462F">
        <w:rPr>
          <w:rFonts w:cs="Arial"/>
        </w:rPr>
        <w:t>;</w:t>
      </w:r>
    </w:p>
    <w:p w14:paraId="1A731AE6" w14:textId="6EF7B68F" w:rsidR="003A07F6" w:rsidRDefault="00FD5C62" w:rsidP="00892CCE">
      <w:pPr>
        <w:pStyle w:val="Odstavekseznama"/>
        <w:numPr>
          <w:ilvl w:val="0"/>
          <w:numId w:val="8"/>
        </w:numPr>
        <w:spacing w:line="240" w:lineRule="auto"/>
        <w:ind w:left="714" w:hanging="357"/>
        <w:rPr>
          <w:rFonts w:cs="Arial"/>
        </w:rPr>
      </w:pPr>
      <w:r w:rsidRPr="0019462F">
        <w:rPr>
          <w:rFonts w:cs="Arial"/>
        </w:rPr>
        <w:t>izpolnjen obrazec »Predračun«</w:t>
      </w:r>
    </w:p>
    <w:p w14:paraId="53F7A675" w14:textId="0CEF96EC" w:rsidR="00253029" w:rsidRPr="00253029" w:rsidRDefault="00253029" w:rsidP="00892CCE">
      <w:pPr>
        <w:pStyle w:val="Odstavekseznama"/>
        <w:numPr>
          <w:ilvl w:val="0"/>
          <w:numId w:val="8"/>
        </w:numPr>
        <w:rPr>
          <w:rFonts w:cs="Arial"/>
        </w:rPr>
      </w:pPr>
      <w:r w:rsidRPr="00253029">
        <w:rPr>
          <w:rFonts w:cs="Arial"/>
        </w:rPr>
        <w:t xml:space="preserve">izpolnjen obrazec »Merilo« kot dokazilo, v primeru izkazovanja izpolnjevanja merila iz točke 10 (Merilo) teh navodil </w:t>
      </w:r>
    </w:p>
    <w:p w14:paraId="155CDB74" w14:textId="66C6AD5A" w:rsidR="00D3626F" w:rsidRPr="0019462F" w:rsidRDefault="00D3626F" w:rsidP="00892CCE">
      <w:pPr>
        <w:pStyle w:val="Odstavekseznama"/>
        <w:numPr>
          <w:ilvl w:val="0"/>
          <w:numId w:val="8"/>
        </w:numPr>
        <w:suppressAutoHyphens/>
        <w:spacing w:line="240" w:lineRule="auto"/>
        <w:rPr>
          <w:rFonts w:cs="Arial"/>
          <w:szCs w:val="20"/>
        </w:rPr>
      </w:pPr>
      <w:bookmarkStart w:id="71" w:name="_Hlk514924822"/>
      <w:r w:rsidRPr="0019462F">
        <w:rPr>
          <w:rFonts w:cs="Arial"/>
          <w:szCs w:val="20"/>
        </w:rPr>
        <w:t>izpolnjen obrazec »Soglasje podizvajalca« v primeru, da ponudnik nastopa s podizvajalci in ti zahtevajo neposredna plačila</w:t>
      </w:r>
    </w:p>
    <w:p w14:paraId="34668378" w14:textId="77777777" w:rsidR="00D3626F" w:rsidRPr="0019462F" w:rsidRDefault="00D3626F" w:rsidP="00892CCE">
      <w:pPr>
        <w:spacing w:line="240" w:lineRule="auto"/>
        <w:rPr>
          <w:rFonts w:cs="Arial"/>
        </w:rPr>
      </w:pPr>
    </w:p>
    <w:bookmarkEnd w:id="71"/>
    <w:p w14:paraId="2FD1E407" w14:textId="5E6C9A51" w:rsidR="00342EAB" w:rsidRPr="0019462F" w:rsidRDefault="00342EAB" w:rsidP="00892CCE">
      <w:pPr>
        <w:spacing w:line="240" w:lineRule="auto"/>
        <w:rPr>
          <w:rFonts w:cs="Arial"/>
          <w:szCs w:val="20"/>
          <w:lang w:eastAsia="sl-SI"/>
        </w:rPr>
      </w:pPr>
      <w:r w:rsidRPr="0019462F">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19462F" w:rsidRDefault="00877FA4" w:rsidP="00892CCE">
      <w:pPr>
        <w:spacing w:line="240" w:lineRule="auto"/>
        <w:rPr>
          <w:rFonts w:cs="Arial"/>
          <w:szCs w:val="20"/>
          <w:lang w:eastAsia="sl-SI"/>
        </w:rPr>
      </w:pPr>
    </w:p>
    <w:p w14:paraId="6301F9B9" w14:textId="77777777" w:rsidR="00492610" w:rsidRPr="0019462F" w:rsidRDefault="00584B84" w:rsidP="00892CCE">
      <w:pPr>
        <w:spacing w:line="240" w:lineRule="auto"/>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892CCE">
      <w:pPr>
        <w:spacing w:line="240" w:lineRule="auto"/>
        <w:rPr>
          <w:rFonts w:cs="Arial"/>
          <w:szCs w:val="20"/>
          <w:lang w:eastAsia="sl-SI"/>
        </w:rPr>
      </w:pPr>
    </w:p>
    <w:p w14:paraId="12E24217" w14:textId="3BD6281A" w:rsidR="009052E9" w:rsidRDefault="009052E9" w:rsidP="00892CCE">
      <w:pPr>
        <w:spacing w:line="240" w:lineRule="auto"/>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p>
    <w:p w14:paraId="32E0F2B3" w14:textId="77777777" w:rsidR="0034457B" w:rsidRPr="0019462F" w:rsidRDefault="0034457B" w:rsidP="00892CCE">
      <w:pPr>
        <w:spacing w:line="240" w:lineRule="auto"/>
        <w:rPr>
          <w:rFonts w:cs="Arial"/>
          <w:szCs w:val="20"/>
          <w:lang w:eastAsia="sl-SI"/>
        </w:rPr>
      </w:pPr>
    </w:p>
    <w:p w14:paraId="0D0E3065" w14:textId="77777777" w:rsidR="00E96793" w:rsidRDefault="00C44686" w:rsidP="00892CCE">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72" w:name="_Toc181085936"/>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72"/>
    </w:p>
    <w:p w14:paraId="62CD838A" w14:textId="77777777" w:rsidR="0034457B" w:rsidRPr="0034457B" w:rsidRDefault="0034457B" w:rsidP="0034457B">
      <w:pPr>
        <w:rPr>
          <w:lang w:eastAsia="ar-SA"/>
        </w:rPr>
      </w:pPr>
    </w:p>
    <w:p w14:paraId="74634378" w14:textId="77777777" w:rsidR="00584B84" w:rsidRPr="0019462F" w:rsidRDefault="00584B84" w:rsidP="00892CCE">
      <w:pPr>
        <w:pStyle w:val="Naslov3"/>
        <w:spacing w:before="0" w:after="0"/>
        <w:rPr>
          <w:rFonts w:eastAsia="Arial Unicode MS" w:cs="Arial"/>
          <w:szCs w:val="20"/>
          <w:lang w:eastAsia="ar-SA"/>
        </w:rPr>
      </w:pPr>
      <w:bookmarkStart w:id="73" w:name="_Toc336851750"/>
      <w:bookmarkStart w:id="74" w:name="_Toc336851798"/>
      <w:bookmarkStart w:id="75" w:name="_Toc336851748"/>
      <w:bookmarkStart w:id="76" w:name="_Toc336851796"/>
      <w:bookmarkStart w:id="77" w:name="_Toc181085937"/>
      <w:r w:rsidRPr="0019462F">
        <w:rPr>
          <w:rFonts w:eastAsia="Arial Unicode MS" w:cs="Arial"/>
          <w:szCs w:val="20"/>
          <w:lang w:eastAsia="ar-SA"/>
        </w:rPr>
        <w:t>Obrazec ESPD – za vse gospodarske subjekte</w:t>
      </w:r>
      <w:bookmarkEnd w:id="77"/>
    </w:p>
    <w:p w14:paraId="7CBBEE43" w14:textId="77777777" w:rsidR="0034457B" w:rsidRDefault="0034457B" w:rsidP="00892CCE">
      <w:pPr>
        <w:spacing w:line="240" w:lineRule="auto"/>
        <w:rPr>
          <w:rFonts w:cs="Arial"/>
        </w:rPr>
      </w:pPr>
    </w:p>
    <w:p w14:paraId="31C27FB9" w14:textId="013C2DF6" w:rsidR="00584B84" w:rsidRPr="0019462F" w:rsidRDefault="00584B84" w:rsidP="00892CCE">
      <w:pPr>
        <w:spacing w:line="240" w:lineRule="auto"/>
        <w:rPr>
          <w:rFonts w:cs="Arial"/>
        </w:rPr>
      </w:pPr>
      <w:r w:rsidRPr="0019462F">
        <w:rPr>
          <w:rFonts w:cs="Arial"/>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w:t>
      </w:r>
      <w:r w:rsidRPr="0019462F">
        <w:rPr>
          <w:rFonts w:cs="Arial"/>
        </w:rPr>
        <w:lastRenderedPageBreak/>
        <w:t>izpolnjevanje pogojev za sodelovanje. S predložitvijo obrazca ESPD ponudnik tudi potrdi, da izpolnjuje vse druge zahteve naročila.</w:t>
      </w:r>
    </w:p>
    <w:p w14:paraId="7C9E9CCE" w14:textId="30C989C0" w:rsidR="004C29AA" w:rsidRPr="0019462F" w:rsidRDefault="004C29AA" w:rsidP="00892CCE">
      <w:pPr>
        <w:spacing w:line="240" w:lineRule="auto"/>
        <w:rPr>
          <w:rFonts w:cs="Arial"/>
        </w:rPr>
      </w:pPr>
    </w:p>
    <w:p w14:paraId="3673ADD5" w14:textId="1BD3B78B" w:rsidR="00106E09" w:rsidRPr="0019462F" w:rsidRDefault="00106E09" w:rsidP="00892CCE">
      <w:pPr>
        <w:spacing w:line="240" w:lineRule="auto"/>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892CCE">
      <w:pPr>
        <w:spacing w:line="240" w:lineRule="auto"/>
        <w:rPr>
          <w:rFonts w:cs="Arial"/>
        </w:rPr>
      </w:pPr>
    </w:p>
    <w:p w14:paraId="3EB7BAAE" w14:textId="4BCB11C7" w:rsidR="00945DC5" w:rsidRPr="0019462F" w:rsidRDefault="00584B84" w:rsidP="00892CCE">
      <w:pPr>
        <w:spacing w:line="240" w:lineRule="auto"/>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xml:space="preserve">, 3/22 – </w:t>
      </w:r>
      <w:proofErr w:type="spellStart"/>
      <w:r w:rsidR="00C92CF4" w:rsidRPr="0019462F">
        <w:rPr>
          <w:rFonts w:cs="Arial"/>
          <w:szCs w:val="20"/>
          <w:lang w:eastAsia="sl-SI"/>
        </w:rPr>
        <w:t>ZDeb</w:t>
      </w:r>
      <w:proofErr w:type="spellEnd"/>
      <w:r w:rsidR="00C92CF4" w:rsidRPr="0019462F">
        <w:rPr>
          <w:rFonts w:cs="Arial"/>
          <w:szCs w:val="20"/>
          <w:lang w:eastAsia="sl-SI"/>
        </w:rPr>
        <w:t xml:space="preserve"> in 16/23 – </w:t>
      </w:r>
      <w:proofErr w:type="spellStart"/>
      <w:r w:rsidR="00C92CF4" w:rsidRPr="0019462F">
        <w:rPr>
          <w:rFonts w:cs="Arial"/>
          <w:szCs w:val="20"/>
          <w:lang w:eastAsia="sl-SI"/>
        </w:rPr>
        <w:t>ZZPri</w:t>
      </w:r>
      <w:proofErr w:type="spellEnd"/>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xml:space="preserve">: </w:t>
      </w:r>
      <w:proofErr w:type="spellStart"/>
      <w:r w:rsidRPr="0019462F">
        <w:rPr>
          <w:rFonts w:cs="Arial"/>
          <w:szCs w:val="20"/>
          <w:lang w:eastAsia="sl-SI"/>
        </w:rPr>
        <w:t>ZIntPK</w:t>
      </w:r>
      <w:proofErr w:type="spellEnd"/>
      <w:r w:rsidRPr="0019462F">
        <w:rPr>
          <w:rFonts w:cs="Arial"/>
          <w:szCs w:val="20"/>
          <w:lang w:eastAsia="sl-SI"/>
        </w:rPr>
        <w:t>)</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892CCE">
      <w:pPr>
        <w:spacing w:line="240" w:lineRule="auto"/>
        <w:rPr>
          <w:rFonts w:cs="Arial"/>
          <w:szCs w:val="20"/>
          <w:lang w:eastAsia="sl-SI"/>
        </w:rPr>
      </w:pPr>
    </w:p>
    <w:p w14:paraId="793CB695" w14:textId="7239184C" w:rsidR="00584B84" w:rsidRPr="0019462F" w:rsidRDefault="00584B84" w:rsidP="00892CCE">
      <w:pPr>
        <w:spacing w:line="240" w:lineRule="auto"/>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892CCE">
      <w:pPr>
        <w:spacing w:line="240" w:lineRule="auto"/>
        <w:rPr>
          <w:rFonts w:cs="Arial"/>
          <w:szCs w:val="20"/>
          <w:lang w:eastAsia="sl-SI"/>
        </w:rPr>
      </w:pPr>
    </w:p>
    <w:p w14:paraId="7D804E6E" w14:textId="2151D98D" w:rsidR="00945DC5" w:rsidRPr="0019462F" w:rsidRDefault="00945DC5" w:rsidP="00892CCE">
      <w:pPr>
        <w:spacing w:line="240" w:lineRule="auto"/>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892CCE">
      <w:pPr>
        <w:spacing w:line="240" w:lineRule="auto"/>
        <w:rPr>
          <w:rFonts w:cs="Arial"/>
        </w:rPr>
      </w:pPr>
    </w:p>
    <w:p w14:paraId="24D7224C" w14:textId="661F7A2D" w:rsidR="00584B84" w:rsidRPr="0019462F" w:rsidRDefault="00584B84" w:rsidP="00892CCE">
      <w:pPr>
        <w:spacing w:line="240" w:lineRule="auto"/>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892CCE">
      <w:pPr>
        <w:spacing w:line="240" w:lineRule="auto"/>
        <w:rPr>
          <w:rFonts w:cs="Arial"/>
        </w:rPr>
      </w:pPr>
    </w:p>
    <w:p w14:paraId="50C770BA" w14:textId="77777777" w:rsidR="00660D64" w:rsidRPr="0019462F" w:rsidRDefault="00584B84" w:rsidP="00892CCE">
      <w:pPr>
        <w:spacing w:line="240" w:lineRule="auto"/>
        <w:rPr>
          <w:rFonts w:cs="Arial"/>
        </w:rPr>
      </w:pPr>
      <w:bookmarkStart w:id="78" w:name="_Toc466382905"/>
      <w:bookmarkStart w:id="79" w:name="_Toc466382906"/>
      <w:bookmarkStart w:id="80" w:name="_Hlk511905322"/>
      <w:bookmarkEnd w:id="78"/>
      <w:bookmarkEnd w:id="79"/>
      <w:r w:rsidRPr="0019462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892CCE">
      <w:pPr>
        <w:spacing w:line="240" w:lineRule="auto"/>
        <w:rPr>
          <w:rFonts w:cs="Arial"/>
        </w:rPr>
      </w:pPr>
      <w:r w:rsidRPr="0019462F">
        <w:rPr>
          <w:rFonts w:cs="Arial"/>
        </w:rPr>
        <w:t xml:space="preserve">Ponudnik, ki v sistemu e-JN oddaja ponudbo, naloži elektronsko podpisan ESPD v </w:t>
      </w:r>
      <w:proofErr w:type="spellStart"/>
      <w:r w:rsidRPr="0019462F">
        <w:rPr>
          <w:rFonts w:cs="Arial"/>
        </w:rPr>
        <w:t>xml</w:t>
      </w:r>
      <w:proofErr w:type="spellEnd"/>
      <w:r w:rsidRPr="0019462F">
        <w:rPr>
          <w:rFonts w:cs="Arial"/>
        </w:rPr>
        <w:t xml:space="preserve">. obliki ali nepodpisan ESPD v </w:t>
      </w:r>
      <w:proofErr w:type="spellStart"/>
      <w:r w:rsidRPr="0019462F">
        <w:rPr>
          <w:rFonts w:cs="Arial"/>
        </w:rPr>
        <w:t>xml</w:t>
      </w:r>
      <w:proofErr w:type="spellEnd"/>
      <w:r w:rsidRPr="0019462F">
        <w:rPr>
          <w:rFonts w:cs="Arial"/>
        </w:rPr>
        <w:t xml:space="preserve">. obliki, </w:t>
      </w:r>
      <w:bookmarkStart w:id="81" w:name="_Hlk531606225"/>
      <w:r w:rsidRPr="0019462F">
        <w:rPr>
          <w:rFonts w:cs="Arial"/>
        </w:rPr>
        <w:t>pri čemer se v slednjem primeru v skladu Splošnimi pogoji uporabe sistema e-JN šteje, da je oddan pravno zavezujoč dokument, ki ima enako veljavnost kot podpisan</w:t>
      </w:r>
      <w:bookmarkEnd w:id="81"/>
      <w:r w:rsidRPr="0019462F">
        <w:rPr>
          <w:rFonts w:cs="Arial"/>
        </w:rPr>
        <w:t xml:space="preserve">. </w:t>
      </w:r>
      <w:bookmarkEnd w:id="80"/>
    </w:p>
    <w:p w14:paraId="5D456E57" w14:textId="77777777" w:rsidR="0046776A" w:rsidRPr="0019462F" w:rsidRDefault="0046776A" w:rsidP="00892CCE">
      <w:pPr>
        <w:spacing w:line="240" w:lineRule="auto"/>
        <w:rPr>
          <w:rFonts w:cs="Arial"/>
        </w:rPr>
      </w:pPr>
    </w:p>
    <w:p w14:paraId="57CA2BDE" w14:textId="77777777" w:rsidR="00584B84" w:rsidRDefault="00584B84" w:rsidP="00892CCE">
      <w:pPr>
        <w:spacing w:line="240" w:lineRule="auto"/>
        <w:rPr>
          <w:rFonts w:cs="Arial"/>
        </w:rPr>
      </w:pPr>
      <w:r w:rsidRPr="0019462F">
        <w:rPr>
          <w:rFonts w:cs="Arial"/>
        </w:rPr>
        <w:t xml:space="preserve">Za ostale sodelujoče ponudnik v razdelek »Sodelujoči«, del »ESPD – ostali sodelujoči« priloži podpisane ESPD v </w:t>
      </w:r>
      <w:proofErr w:type="spellStart"/>
      <w:r w:rsidRPr="0019462F">
        <w:rPr>
          <w:rFonts w:cs="Arial"/>
        </w:rPr>
        <w:t>pdf</w:t>
      </w:r>
      <w:proofErr w:type="spellEnd"/>
      <w:r w:rsidRPr="0019462F">
        <w:rPr>
          <w:rFonts w:cs="Arial"/>
        </w:rPr>
        <w:t xml:space="preserve">. obliki, ali v elektronski obliki podpisan </w:t>
      </w:r>
      <w:proofErr w:type="spellStart"/>
      <w:r w:rsidRPr="0019462F">
        <w:rPr>
          <w:rFonts w:cs="Arial"/>
        </w:rPr>
        <w:t>xml</w:t>
      </w:r>
      <w:proofErr w:type="spellEnd"/>
      <w:r w:rsidRPr="0019462F">
        <w:rPr>
          <w:rFonts w:cs="Arial"/>
        </w:rPr>
        <w:t>.</w:t>
      </w:r>
    </w:p>
    <w:p w14:paraId="1B6612A2" w14:textId="77777777" w:rsidR="0034457B" w:rsidRPr="0019462F" w:rsidRDefault="0034457B" w:rsidP="00892CCE">
      <w:pPr>
        <w:spacing w:line="240" w:lineRule="auto"/>
        <w:rPr>
          <w:rFonts w:cs="Arial"/>
        </w:rPr>
      </w:pPr>
    </w:p>
    <w:p w14:paraId="0201C9A1" w14:textId="77777777" w:rsidR="00A147B1" w:rsidRPr="0019462F" w:rsidRDefault="00A147B1" w:rsidP="00892CCE">
      <w:pPr>
        <w:pStyle w:val="Naslov3"/>
        <w:spacing w:before="0" w:after="0"/>
        <w:rPr>
          <w:rFonts w:eastAsia="Arial Unicode MS" w:cs="Arial"/>
          <w:szCs w:val="20"/>
          <w:lang w:eastAsia="ar-SA"/>
        </w:rPr>
      </w:pPr>
      <w:bookmarkStart w:id="82" w:name="_Toc181085938"/>
      <w:r w:rsidRPr="0019462F">
        <w:rPr>
          <w:rFonts w:eastAsia="Arial Unicode MS" w:cs="Arial"/>
          <w:szCs w:val="20"/>
          <w:lang w:eastAsia="ar-SA"/>
        </w:rPr>
        <w:t>Predračun</w:t>
      </w:r>
      <w:bookmarkEnd w:id="82"/>
    </w:p>
    <w:p w14:paraId="068F0DA7" w14:textId="77777777" w:rsidR="0034457B" w:rsidRDefault="0034457B" w:rsidP="00892CCE">
      <w:pPr>
        <w:suppressAutoHyphens/>
        <w:autoSpaceDN w:val="0"/>
        <w:spacing w:line="240" w:lineRule="auto"/>
        <w:textAlignment w:val="baseline"/>
      </w:pPr>
      <w:bookmarkStart w:id="83" w:name="_Hlk66259636"/>
    </w:p>
    <w:p w14:paraId="173C9DDB" w14:textId="40B31D68" w:rsidR="00BD4E5C" w:rsidRPr="0019462F" w:rsidRDefault="00BD4E5C" w:rsidP="00892CCE">
      <w:pPr>
        <w:suppressAutoHyphens/>
        <w:autoSpaceDN w:val="0"/>
        <w:spacing w:line="240" w:lineRule="auto"/>
        <w:textAlignment w:val="baseline"/>
        <w:rPr>
          <w:color w:val="000000" w:themeColor="text1"/>
        </w:rPr>
      </w:pPr>
      <w:r w:rsidRPr="0019462F">
        <w:t>Ponudnik mora v</w:t>
      </w:r>
      <w:r w:rsidR="00E00B96">
        <w:t xml:space="preserve"> </w:t>
      </w:r>
      <w:r w:rsidR="005861FD">
        <w:t>obrazec »</w:t>
      </w:r>
      <w:r w:rsidRPr="0019462F">
        <w:t>Predraču</w:t>
      </w:r>
      <w:r w:rsidR="005861FD">
        <w:t>n« vpisati</w:t>
      </w:r>
      <w:r w:rsidR="00E00B96">
        <w:t xml:space="preserve"> </w:t>
      </w:r>
      <w:r w:rsidR="005861FD">
        <w:t xml:space="preserve">skupne </w:t>
      </w:r>
      <w:r w:rsidR="00253029">
        <w:t>cen</w:t>
      </w:r>
      <w:r w:rsidR="005861FD">
        <w:t>e</w:t>
      </w:r>
      <w:r w:rsidR="00253029">
        <w:t xml:space="preserve"> za predmet javnega naročila</w:t>
      </w:r>
      <w:r w:rsidRPr="00085B50">
        <w:rPr>
          <w:color w:val="000000" w:themeColor="text1"/>
        </w:rPr>
        <w:t>, ob</w:t>
      </w:r>
      <w:r w:rsidRPr="0019462F">
        <w:rPr>
          <w:color w:val="000000" w:themeColor="text1"/>
        </w:rPr>
        <w:t xml:space="preserve"> upoštevanju </w:t>
      </w:r>
      <w:r w:rsidR="00253029">
        <w:rPr>
          <w:color w:val="000000" w:themeColor="text1"/>
        </w:rPr>
        <w:t>določb vzorca pogodbe</w:t>
      </w:r>
      <w:r w:rsidRPr="0019462F">
        <w:rPr>
          <w:color w:val="000000" w:themeColor="text1"/>
        </w:rPr>
        <w:t xml:space="preserve">, ki </w:t>
      </w:r>
      <w:r w:rsidR="00253029">
        <w:rPr>
          <w:color w:val="000000" w:themeColor="text1"/>
        </w:rPr>
        <w:t>je</w:t>
      </w:r>
      <w:r w:rsidRPr="0019462F">
        <w:rPr>
          <w:color w:val="000000" w:themeColor="text1"/>
        </w:rPr>
        <w:t xml:space="preserve"> del dokumentacije naročila. </w:t>
      </w:r>
    </w:p>
    <w:p w14:paraId="3F065356" w14:textId="2948667A" w:rsidR="00924261" w:rsidRPr="0019462F" w:rsidRDefault="00924261" w:rsidP="00892CCE">
      <w:pPr>
        <w:spacing w:line="240" w:lineRule="auto"/>
        <w:rPr>
          <w:rFonts w:cs="Arial"/>
        </w:rPr>
      </w:pPr>
    </w:p>
    <w:p w14:paraId="76E4C355" w14:textId="052379E4" w:rsidR="00957FE7" w:rsidRPr="0019462F" w:rsidRDefault="00957FE7" w:rsidP="00892CCE">
      <w:pPr>
        <w:spacing w:line="240" w:lineRule="auto"/>
        <w:rPr>
          <w:rFonts w:cs="Arial"/>
        </w:rPr>
      </w:pPr>
      <w:r w:rsidRPr="0019462F">
        <w:rPr>
          <w:rFonts w:cs="Arial"/>
        </w:rPr>
        <w:t>Če ponudnik cene za postavko ne vpiše ali vpiše znak »0«, »/« ali »-« oziroma smiselno enak znak, se šteje, da je nevpisana cena nič EUR.</w:t>
      </w:r>
    </w:p>
    <w:p w14:paraId="2072D22A" w14:textId="6FF551CC" w:rsidR="0030284D" w:rsidRPr="0019462F" w:rsidRDefault="0030284D" w:rsidP="00892CCE">
      <w:pPr>
        <w:spacing w:line="240" w:lineRule="auto"/>
        <w:rPr>
          <w:rFonts w:cs="Arial"/>
        </w:rPr>
      </w:pPr>
    </w:p>
    <w:p w14:paraId="4FB1024A" w14:textId="3AE32D9C" w:rsidR="00BD4E5C" w:rsidRDefault="00BD4E5C" w:rsidP="00892CCE">
      <w:pPr>
        <w:spacing w:line="240" w:lineRule="auto"/>
        <w:rPr>
          <w:rFonts w:cs="Arial"/>
        </w:rPr>
      </w:pPr>
      <w:r w:rsidRPr="0019462F">
        <w:rPr>
          <w:rFonts w:cs="Arial"/>
        </w:rPr>
        <w:t>Ponudben</w:t>
      </w:r>
      <w:r w:rsidR="003A07F6">
        <w:rPr>
          <w:rFonts w:cs="Arial"/>
        </w:rPr>
        <w:t>e</w:t>
      </w:r>
      <w:r w:rsidRPr="0019462F">
        <w:rPr>
          <w:rFonts w:cs="Arial"/>
        </w:rPr>
        <w:t xml:space="preserve"> cen</w:t>
      </w:r>
      <w:r w:rsidR="003A07F6">
        <w:rPr>
          <w:rFonts w:cs="Arial"/>
        </w:rPr>
        <w:t>e</w:t>
      </w:r>
      <w:r w:rsidRPr="0019462F">
        <w:rPr>
          <w:rFonts w:cs="Arial"/>
        </w:rPr>
        <w:t xml:space="preserve"> mora</w:t>
      </w:r>
      <w:r w:rsidR="003A07F6">
        <w:rPr>
          <w:rFonts w:cs="Arial"/>
        </w:rPr>
        <w:t>jo</w:t>
      </w:r>
      <w:r w:rsidRPr="0019462F">
        <w:rPr>
          <w:rFonts w:cs="Arial"/>
        </w:rPr>
        <w:t xml:space="preserve">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4CD5D09B" w14:textId="77777777" w:rsidR="003B5881" w:rsidRDefault="003B5881" w:rsidP="00892CCE">
      <w:pPr>
        <w:spacing w:line="240" w:lineRule="auto"/>
        <w:rPr>
          <w:rFonts w:cs="Arial"/>
        </w:rPr>
      </w:pPr>
    </w:p>
    <w:p w14:paraId="4D36656D" w14:textId="16C6B5DF" w:rsidR="003B5881" w:rsidRPr="0019462F" w:rsidRDefault="003B5881" w:rsidP="00892CCE">
      <w:pPr>
        <w:spacing w:line="240" w:lineRule="auto"/>
        <w:rPr>
          <w:rFonts w:cs="Arial"/>
        </w:rPr>
      </w:pPr>
      <w:r w:rsidRPr="003B5881">
        <w:rPr>
          <w:rFonts w:cs="Arial"/>
        </w:rPr>
        <w:t>Ponudnik v informacijski sistem e-JN predloži obraz</w:t>
      </w:r>
      <w:r w:rsidR="00253029">
        <w:rPr>
          <w:rFonts w:cs="Arial"/>
        </w:rPr>
        <w:t>ec</w:t>
      </w:r>
      <w:r w:rsidRPr="003B5881">
        <w:rPr>
          <w:rFonts w:cs="Arial"/>
        </w:rPr>
        <w:t xml:space="preserve"> »Predračun</w:t>
      </w:r>
      <w:r w:rsidR="00253029">
        <w:rPr>
          <w:rFonts w:cs="Arial"/>
        </w:rPr>
        <w:t>«.</w:t>
      </w:r>
    </w:p>
    <w:p w14:paraId="08E72FFC" w14:textId="154936AE" w:rsidR="00411515" w:rsidRPr="0019462F" w:rsidRDefault="00411515" w:rsidP="00892CCE">
      <w:pPr>
        <w:spacing w:line="240" w:lineRule="auto"/>
        <w:rPr>
          <w:rFonts w:cs="Arial"/>
        </w:rPr>
      </w:pPr>
    </w:p>
    <w:p w14:paraId="5179B802" w14:textId="77777777" w:rsidR="00253029" w:rsidRPr="00253029" w:rsidRDefault="00253029" w:rsidP="00892CCE">
      <w:pPr>
        <w:spacing w:line="240" w:lineRule="auto"/>
        <w:rPr>
          <w:rFonts w:cs="Arial"/>
        </w:rPr>
      </w:pPr>
      <w:r w:rsidRPr="00253029">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53029">
        <w:rPr>
          <w:rFonts w:cs="Arial"/>
        </w:rPr>
        <w:t>word</w:t>
      </w:r>
      <w:proofErr w:type="spellEnd"/>
      <w:r w:rsidRPr="00253029">
        <w:rPr>
          <w:rFonts w:cs="Arial"/>
        </w:rPr>
        <w:t xml:space="preserve"> ali </w:t>
      </w:r>
      <w:proofErr w:type="spellStart"/>
      <w:r w:rsidRPr="00253029">
        <w:rPr>
          <w:rFonts w:cs="Arial"/>
        </w:rPr>
        <w:t>pdf</w:t>
      </w:r>
      <w:proofErr w:type="spellEnd"/>
      <w:r w:rsidRPr="00253029">
        <w:rPr>
          <w:rFonts w:cs="Arial"/>
        </w:rPr>
        <w:t>. »Skupna ponudbena vrednost«, ki bo vpisana v istoimenski razdelek in dokument, ki bo naložen kot predračun v del »Predračun«, bosta razvidna in dostopna na javnem odpiranju ponudb.</w:t>
      </w:r>
    </w:p>
    <w:p w14:paraId="4594F6C6" w14:textId="77777777" w:rsidR="00253029" w:rsidRPr="00253029" w:rsidRDefault="00253029" w:rsidP="00892CCE">
      <w:pPr>
        <w:spacing w:line="240" w:lineRule="auto"/>
        <w:rPr>
          <w:rFonts w:cs="Arial"/>
        </w:rPr>
      </w:pPr>
    </w:p>
    <w:p w14:paraId="7ECBDFCB" w14:textId="77777777" w:rsidR="00253029" w:rsidRPr="00253029" w:rsidRDefault="00253029" w:rsidP="00892CCE">
      <w:pPr>
        <w:spacing w:line="240" w:lineRule="auto"/>
        <w:rPr>
          <w:rFonts w:cs="Arial"/>
        </w:rPr>
      </w:pPr>
      <w:r w:rsidRPr="00253029">
        <w:rPr>
          <w:rFonts w:cs="Arial"/>
        </w:rPr>
        <w:t>V primeru razhajanj med podatki navedenimi v razdelku »Skupna ponudbena vrednost« in dokumentu, ki je predložen v delu »Predračun«, kot veljavni štejejo podatki v dokumentu, ki je predložen v delu »Predračun«.</w:t>
      </w:r>
    </w:p>
    <w:p w14:paraId="6E557517" w14:textId="77777777" w:rsidR="00253029" w:rsidRPr="00253029" w:rsidRDefault="00253029" w:rsidP="00892CCE">
      <w:pPr>
        <w:spacing w:line="240" w:lineRule="auto"/>
        <w:rPr>
          <w:rFonts w:cs="Arial"/>
        </w:rPr>
      </w:pPr>
    </w:p>
    <w:p w14:paraId="17C65CA3" w14:textId="5F79E76B" w:rsidR="001741DF" w:rsidRDefault="00253029" w:rsidP="00892CCE">
      <w:pPr>
        <w:spacing w:line="240" w:lineRule="auto"/>
        <w:rPr>
          <w:rFonts w:cs="Arial"/>
        </w:rPr>
      </w:pPr>
      <w:r w:rsidRPr="00253029">
        <w:rPr>
          <w:rFonts w:cs="Arial"/>
        </w:rPr>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780631E3" w14:textId="77777777" w:rsidR="00253029" w:rsidRPr="001741DF" w:rsidRDefault="00253029" w:rsidP="00892CCE">
      <w:pPr>
        <w:spacing w:line="240" w:lineRule="auto"/>
        <w:rPr>
          <w:rFonts w:cs="Arial"/>
        </w:rPr>
      </w:pPr>
    </w:p>
    <w:p w14:paraId="2FDC898B" w14:textId="77777777" w:rsidR="001741DF" w:rsidRPr="001741DF" w:rsidRDefault="001741DF" w:rsidP="00892CCE">
      <w:pPr>
        <w:spacing w:line="240" w:lineRule="auto"/>
        <w:rPr>
          <w:rFonts w:cs="Arial"/>
        </w:rPr>
      </w:pPr>
      <w:r w:rsidRPr="001741DF">
        <w:rPr>
          <w:rFonts w:cs="Arial"/>
        </w:rPr>
        <w:t>V primeru, da bo naročnik pri pregledu in ocenjevanju ponudb odkril očitne računske napake, bo ravnal skladno z 89. členom ZJN-3.</w:t>
      </w:r>
    </w:p>
    <w:p w14:paraId="36C8CC70" w14:textId="77777777" w:rsidR="001741DF" w:rsidRPr="0019462F" w:rsidRDefault="001741DF" w:rsidP="00892CCE">
      <w:pPr>
        <w:spacing w:line="240" w:lineRule="auto"/>
        <w:rPr>
          <w:rFonts w:cs="Arial"/>
        </w:rPr>
      </w:pPr>
    </w:p>
    <w:p w14:paraId="3FBD0E21" w14:textId="305C7010" w:rsidR="00A21A8B" w:rsidRPr="0019462F" w:rsidRDefault="00A21A8B" w:rsidP="00892CCE">
      <w:pPr>
        <w:pStyle w:val="Naslov3"/>
        <w:spacing w:before="0" w:after="0"/>
        <w:rPr>
          <w:rFonts w:eastAsia="Arial Unicode MS" w:cs="Arial"/>
        </w:rPr>
      </w:pPr>
      <w:bookmarkStart w:id="84" w:name="_Toc181085939"/>
      <w:bookmarkEnd w:id="73"/>
      <w:bookmarkEnd w:id="74"/>
      <w:bookmarkEnd w:id="75"/>
      <w:bookmarkEnd w:id="76"/>
      <w:bookmarkEnd w:id="83"/>
      <w:r w:rsidRPr="0019462F">
        <w:rPr>
          <w:rFonts w:eastAsia="Arial Unicode MS" w:cs="Arial"/>
        </w:rPr>
        <w:t>Drugi dokumenti ponudbe</w:t>
      </w:r>
      <w:bookmarkEnd w:id="84"/>
    </w:p>
    <w:p w14:paraId="04986349" w14:textId="77777777" w:rsidR="0034457B" w:rsidRDefault="0034457B" w:rsidP="00892CCE">
      <w:pPr>
        <w:spacing w:line="240" w:lineRule="auto"/>
        <w:rPr>
          <w:rFonts w:cs="Arial"/>
          <w:lang w:eastAsia="ar-SA"/>
        </w:rPr>
      </w:pPr>
    </w:p>
    <w:p w14:paraId="52D3EF77" w14:textId="390B6116" w:rsidR="00A21A8B" w:rsidRPr="0019462F" w:rsidRDefault="00A21A8B" w:rsidP="00892CCE">
      <w:pPr>
        <w:spacing w:line="240" w:lineRule="auto"/>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892CCE">
      <w:pPr>
        <w:spacing w:line="240" w:lineRule="auto"/>
        <w:rPr>
          <w:rFonts w:cs="Arial"/>
          <w:lang w:eastAsia="ar-SA"/>
        </w:rPr>
      </w:pPr>
    </w:p>
    <w:p w14:paraId="4637B44A" w14:textId="1EB71135" w:rsidR="00D3626F" w:rsidRDefault="00A21A8B" w:rsidP="00892CCE">
      <w:pPr>
        <w:spacing w:line="240" w:lineRule="auto"/>
        <w:rPr>
          <w:rFonts w:cs="Arial"/>
          <w:lang w:eastAsia="ar-SA"/>
        </w:rPr>
      </w:pPr>
      <w:r w:rsidRPr="0019462F">
        <w:rPr>
          <w:rFonts w:cs="Arial"/>
          <w:lang w:eastAsia="ar-SA"/>
        </w:rPr>
        <w:t>Dokumenti, ki se naložijo v razdelek »Drugi dokumenti« so (če se zahteva podpis) lahko podpisani fizično in skenirani kot *.</w:t>
      </w:r>
      <w:proofErr w:type="spellStart"/>
      <w:r w:rsidRPr="0019462F">
        <w:rPr>
          <w:rFonts w:cs="Arial"/>
          <w:lang w:eastAsia="ar-SA"/>
        </w:rPr>
        <w:t>pdf</w:t>
      </w:r>
      <w:proofErr w:type="spellEnd"/>
      <w:r w:rsidRPr="0019462F">
        <w:rPr>
          <w:rFonts w:cs="Arial"/>
          <w:lang w:eastAsia="ar-SA"/>
        </w:rPr>
        <w:t xml:space="preserve"> dokument ali drug format, ki omogoča shranjevanje skeniranega dokumenta (npr. *.</w:t>
      </w:r>
      <w:proofErr w:type="spellStart"/>
      <w:r w:rsidRPr="0019462F">
        <w:rPr>
          <w:rFonts w:cs="Arial"/>
          <w:lang w:eastAsia="ar-SA"/>
        </w:rPr>
        <w:t>tif</w:t>
      </w:r>
      <w:proofErr w:type="spellEnd"/>
      <w:r w:rsidRPr="0019462F">
        <w:rPr>
          <w:rFonts w:cs="Arial"/>
          <w:lang w:eastAsia="ar-SA"/>
        </w:rPr>
        <w:t>, *.</w:t>
      </w:r>
      <w:proofErr w:type="spellStart"/>
      <w:r w:rsidRPr="0019462F">
        <w:rPr>
          <w:rFonts w:cs="Arial"/>
          <w:lang w:eastAsia="ar-SA"/>
        </w:rPr>
        <w:t>jpg</w:t>
      </w:r>
      <w:proofErr w:type="spellEnd"/>
      <w:r w:rsidRPr="0019462F">
        <w:rPr>
          <w:rFonts w:cs="Arial"/>
          <w:lang w:eastAsia="ar-SA"/>
        </w:rPr>
        <w:t>) lahko pa so podpisani elektronsko in naloženi kot *.</w:t>
      </w:r>
      <w:proofErr w:type="spellStart"/>
      <w:r w:rsidRPr="0019462F">
        <w:rPr>
          <w:rFonts w:cs="Arial"/>
          <w:lang w:eastAsia="ar-SA"/>
        </w:rPr>
        <w:t>pdf</w:t>
      </w:r>
      <w:proofErr w:type="spellEnd"/>
      <w:r w:rsidRPr="0019462F">
        <w:rPr>
          <w:rFonts w:cs="Arial"/>
          <w:lang w:eastAsia="ar-SA"/>
        </w:rPr>
        <w:t xml:space="preserve"> dokument.</w:t>
      </w:r>
    </w:p>
    <w:p w14:paraId="6E02E274" w14:textId="77777777" w:rsidR="0034457B" w:rsidRPr="0019462F" w:rsidRDefault="0034457B" w:rsidP="00892CCE">
      <w:pPr>
        <w:spacing w:line="240" w:lineRule="auto"/>
        <w:rPr>
          <w:rFonts w:cs="Arial"/>
          <w:lang w:eastAsia="ar-SA"/>
        </w:rPr>
      </w:pPr>
    </w:p>
    <w:p w14:paraId="235C57BB" w14:textId="77777777" w:rsidR="00D3626F" w:rsidRPr="0019462F" w:rsidRDefault="00D3626F" w:rsidP="00892CCE">
      <w:pPr>
        <w:pStyle w:val="Naslov5"/>
        <w:numPr>
          <w:ilvl w:val="3"/>
          <w:numId w:val="13"/>
        </w:numPr>
        <w:tabs>
          <w:tab w:val="left" w:pos="851"/>
        </w:tabs>
        <w:spacing w:before="0" w:after="0"/>
        <w:ind w:left="567" w:hanging="567"/>
        <w:rPr>
          <w:rFonts w:eastAsia="Arial Unicode MS" w:cs="Arial"/>
          <w:szCs w:val="20"/>
        </w:rPr>
      </w:pPr>
      <w:bookmarkStart w:id="85" w:name="_Toc80859189"/>
      <w:bookmarkStart w:id="86" w:name="_Toc181085940"/>
      <w:r w:rsidRPr="0019462F">
        <w:rPr>
          <w:rFonts w:eastAsia="Arial Unicode MS" w:cs="Arial"/>
          <w:szCs w:val="20"/>
        </w:rPr>
        <w:t>Soglasje podizvajalca za neposredna plačila</w:t>
      </w:r>
      <w:bookmarkEnd w:id="85"/>
      <w:bookmarkEnd w:id="86"/>
    </w:p>
    <w:p w14:paraId="42B6F3A0" w14:textId="77777777" w:rsidR="0034457B" w:rsidRDefault="0034457B" w:rsidP="00892CCE">
      <w:pPr>
        <w:rPr>
          <w:rFonts w:cs="Arial"/>
          <w:lang w:eastAsia="ar-SA"/>
        </w:rPr>
      </w:pPr>
    </w:p>
    <w:p w14:paraId="289E5FBA" w14:textId="7B353173" w:rsidR="00D3626F" w:rsidRDefault="00D3626F" w:rsidP="00892CCE">
      <w:pPr>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2F12C5DA" w14:textId="77777777" w:rsidR="0034457B" w:rsidRDefault="0034457B" w:rsidP="00892CCE">
      <w:pPr>
        <w:rPr>
          <w:rFonts w:cs="Arial"/>
          <w:lang w:eastAsia="ar-SA"/>
        </w:rPr>
      </w:pPr>
    </w:p>
    <w:p w14:paraId="74D5765D" w14:textId="18B8FBAC" w:rsidR="00D47010" w:rsidRPr="00D47010" w:rsidRDefault="00AC435C" w:rsidP="00892CCE">
      <w:pPr>
        <w:pStyle w:val="Naslov5"/>
        <w:numPr>
          <w:ilvl w:val="3"/>
          <w:numId w:val="13"/>
        </w:numPr>
        <w:tabs>
          <w:tab w:val="left" w:pos="851"/>
        </w:tabs>
        <w:spacing w:before="0" w:after="0"/>
        <w:ind w:left="567" w:hanging="567"/>
        <w:rPr>
          <w:rFonts w:eastAsia="Arial Unicode MS" w:cs="Arial"/>
          <w:szCs w:val="20"/>
        </w:rPr>
      </w:pPr>
      <w:bookmarkStart w:id="87" w:name="_Toc181085941"/>
      <w:r w:rsidRPr="00AC435C">
        <w:rPr>
          <w:rFonts w:eastAsia="Arial Unicode MS" w:cs="Arial"/>
          <w:szCs w:val="20"/>
        </w:rPr>
        <w:t>Dokazila v zvezi z izpolnjevanjem meril iz točke 10 (Merilo) teh navodil</w:t>
      </w:r>
      <w:bookmarkEnd w:id="87"/>
    </w:p>
    <w:p w14:paraId="26B6D2B3" w14:textId="77777777" w:rsidR="0034457B" w:rsidRDefault="0034457B" w:rsidP="00892CCE">
      <w:pPr>
        <w:rPr>
          <w:rFonts w:cs="Arial"/>
          <w:lang w:eastAsia="ar-SA"/>
        </w:rPr>
      </w:pPr>
    </w:p>
    <w:p w14:paraId="616BDA0A" w14:textId="30F79FB6" w:rsidR="00AC435C" w:rsidRPr="00AC435C" w:rsidRDefault="00AC435C" w:rsidP="00892CCE">
      <w:pPr>
        <w:rPr>
          <w:rFonts w:cs="Arial"/>
          <w:lang w:eastAsia="ar-SA"/>
        </w:rPr>
      </w:pPr>
      <w:r w:rsidRPr="00AC435C">
        <w:rPr>
          <w:rFonts w:cs="Arial"/>
          <w:lang w:eastAsia="ar-SA"/>
        </w:rPr>
        <w:t>Ponudnik naloži izpolnjen obrazec »</w:t>
      </w:r>
      <w:r>
        <w:rPr>
          <w:rFonts w:cs="Arial"/>
          <w:lang w:eastAsia="ar-SA"/>
        </w:rPr>
        <w:t>Merilo</w:t>
      </w:r>
      <w:r w:rsidRPr="00AC435C">
        <w:rPr>
          <w:rFonts w:cs="Arial"/>
          <w:lang w:eastAsia="ar-SA"/>
        </w:rPr>
        <w:t xml:space="preserve">« (v primeru, da ponudnik uveljavlja referenčni projekt za </w:t>
      </w:r>
    </w:p>
    <w:p w14:paraId="5543E018" w14:textId="0198A4F4" w:rsidR="00D47010" w:rsidRDefault="00AC435C" w:rsidP="00892CCE">
      <w:pPr>
        <w:rPr>
          <w:rFonts w:cs="Arial"/>
          <w:lang w:eastAsia="ar-SA"/>
        </w:rPr>
      </w:pPr>
      <w:r w:rsidRPr="00AC435C">
        <w:rPr>
          <w:rFonts w:cs="Arial"/>
          <w:lang w:eastAsia="ar-SA"/>
        </w:rPr>
        <w:t>nominirani strokovni kader).</w:t>
      </w:r>
    </w:p>
    <w:p w14:paraId="1FCE154E" w14:textId="77777777" w:rsidR="007F4330" w:rsidRPr="0019462F" w:rsidRDefault="007F4330" w:rsidP="00892CCE">
      <w:pPr>
        <w:rPr>
          <w:rFonts w:cs="Arial"/>
          <w:lang w:eastAsia="ar-SA"/>
        </w:rPr>
      </w:pPr>
    </w:p>
    <w:p w14:paraId="40140A35" w14:textId="77777777" w:rsidR="007F4330" w:rsidRDefault="007F4330"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88" w:name="_Toc181085942"/>
      <w:r w:rsidRPr="0019462F">
        <w:rPr>
          <w:rFonts w:cs="Arial"/>
          <w:smallCaps w:val="0"/>
          <w:szCs w:val="20"/>
          <w:lang w:eastAsia="ar-SA"/>
        </w:rPr>
        <w:t>Druga določila za pripravo ponudbe</w:t>
      </w:r>
      <w:bookmarkEnd w:id="88"/>
    </w:p>
    <w:p w14:paraId="6516DDF6" w14:textId="77777777" w:rsidR="0034457B" w:rsidRPr="0034457B" w:rsidRDefault="0034457B" w:rsidP="0034457B">
      <w:pPr>
        <w:rPr>
          <w:lang w:eastAsia="ar-SA"/>
        </w:rPr>
      </w:pPr>
    </w:p>
    <w:p w14:paraId="5BD867EC" w14:textId="77777777" w:rsidR="007F4330" w:rsidRPr="0019462F" w:rsidRDefault="007F4330" w:rsidP="00892CCE">
      <w:pPr>
        <w:pStyle w:val="Naslov3"/>
        <w:spacing w:before="0" w:after="0"/>
        <w:rPr>
          <w:rFonts w:cs="Arial"/>
        </w:rPr>
      </w:pPr>
      <w:bookmarkStart w:id="89" w:name="_Toc181085943"/>
      <w:r w:rsidRPr="0019462F">
        <w:rPr>
          <w:rFonts w:cs="Arial"/>
        </w:rPr>
        <w:t>S</w:t>
      </w:r>
      <w:r w:rsidRPr="0019462F">
        <w:rPr>
          <w:rFonts w:eastAsia="Arial Unicode MS" w:cs="Arial"/>
        </w:rPr>
        <w:t>kupna ponudba</w:t>
      </w:r>
      <w:bookmarkEnd w:id="89"/>
    </w:p>
    <w:p w14:paraId="03BD9CA6" w14:textId="77777777" w:rsidR="0034457B" w:rsidRDefault="0034457B" w:rsidP="00892CCE">
      <w:pPr>
        <w:spacing w:line="240" w:lineRule="auto"/>
        <w:rPr>
          <w:rFonts w:cs="Arial"/>
          <w:szCs w:val="20"/>
        </w:rPr>
      </w:pPr>
    </w:p>
    <w:p w14:paraId="1817AC51" w14:textId="394E1663" w:rsidR="007F4330" w:rsidRPr="0019462F" w:rsidRDefault="007F4330" w:rsidP="00892CCE">
      <w:pPr>
        <w:spacing w:line="240" w:lineRule="auto"/>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892CCE">
      <w:pPr>
        <w:spacing w:line="240" w:lineRule="auto"/>
        <w:rPr>
          <w:rFonts w:cs="Arial"/>
          <w:szCs w:val="20"/>
        </w:rPr>
      </w:pPr>
    </w:p>
    <w:p w14:paraId="5DD87F14" w14:textId="7D15D137" w:rsidR="007F4330" w:rsidRPr="0019462F" w:rsidRDefault="007F4330" w:rsidP="00892CCE">
      <w:pPr>
        <w:spacing w:line="240" w:lineRule="auto"/>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892CCE">
      <w:pPr>
        <w:spacing w:line="240" w:lineRule="auto"/>
        <w:rPr>
          <w:rFonts w:cs="Arial"/>
          <w:szCs w:val="20"/>
        </w:rPr>
      </w:pPr>
    </w:p>
    <w:p w14:paraId="0F968BAF" w14:textId="6C5B4BF9" w:rsidR="007F4330" w:rsidRPr="0019462F" w:rsidRDefault="007F4330" w:rsidP="00892CCE">
      <w:pPr>
        <w:spacing w:line="240" w:lineRule="auto"/>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.1 teh navodil. Če bo katerikoli izmed skupnih ponudnikov v položaju iz točk</w:t>
      </w:r>
      <w:r w:rsidR="00D47010">
        <w:rPr>
          <w:rFonts w:cs="Arial"/>
          <w:szCs w:val="20"/>
        </w:rPr>
        <w:t>e</w:t>
      </w:r>
      <w:r w:rsidRPr="0019462F">
        <w:rPr>
          <w:rFonts w:cs="Arial"/>
          <w:szCs w:val="20"/>
        </w:rPr>
        <w:t xml:space="preserve"> </w:t>
      </w:r>
      <w:r w:rsidR="00400BE3">
        <w:rPr>
          <w:rFonts w:cs="Arial"/>
          <w:szCs w:val="20"/>
        </w:rPr>
        <w:t>9</w:t>
      </w:r>
      <w:r w:rsidRPr="0019462F">
        <w:rPr>
          <w:rFonts w:cs="Arial"/>
          <w:szCs w:val="20"/>
        </w:rPr>
        <w:t>.1., bo naročnik ravnal v skladu z devetim, desetim in enajstim odstavkom 75. člena ZJN-3.</w:t>
      </w:r>
    </w:p>
    <w:p w14:paraId="1D7964EF" w14:textId="77777777" w:rsidR="007F4330" w:rsidRPr="0019462F" w:rsidRDefault="007F4330" w:rsidP="00892CCE">
      <w:pPr>
        <w:spacing w:line="240" w:lineRule="auto"/>
        <w:rPr>
          <w:rFonts w:cs="Arial"/>
          <w:szCs w:val="20"/>
        </w:rPr>
      </w:pPr>
    </w:p>
    <w:p w14:paraId="2E214B28" w14:textId="1200A210" w:rsidR="007F4330" w:rsidRPr="0019462F" w:rsidRDefault="007F4330" w:rsidP="00892CCE">
      <w:pPr>
        <w:spacing w:line="240" w:lineRule="auto"/>
      </w:pPr>
      <w:bookmarkStart w:id="90" w:name="_Hlk170886403"/>
      <w:r w:rsidRPr="005A49BB">
        <w:t>Pogoj</w:t>
      </w:r>
      <w:r w:rsidR="0074385C" w:rsidRPr="005A49BB">
        <w:t>e</w:t>
      </w:r>
      <w:r w:rsidR="00BE130E" w:rsidRPr="005A49BB">
        <w:t>,</w:t>
      </w:r>
      <w:r w:rsidRPr="005A49BB">
        <w:t xml:space="preserve"> določen</w:t>
      </w:r>
      <w:r w:rsidR="0074385C" w:rsidRPr="005A49BB">
        <w:t>e</w:t>
      </w:r>
      <w:r w:rsidRPr="005A49BB">
        <w:t xml:space="preserve"> </w:t>
      </w:r>
      <w:r w:rsidRPr="005A49BB">
        <w:rPr>
          <w:szCs w:val="20"/>
        </w:rPr>
        <w:t xml:space="preserve">v točki </w:t>
      </w:r>
      <w:r w:rsidR="00E00B96" w:rsidRPr="005A49BB">
        <w:rPr>
          <w:szCs w:val="20"/>
        </w:rPr>
        <w:t>9</w:t>
      </w:r>
      <w:r w:rsidRPr="005A49BB">
        <w:rPr>
          <w:szCs w:val="20"/>
        </w:rPr>
        <w:t>.2</w:t>
      </w:r>
      <w:r w:rsidR="0074385C" w:rsidRPr="005A49BB">
        <w:rPr>
          <w:szCs w:val="20"/>
        </w:rPr>
        <w:t xml:space="preserve"> morajo izpolnjevati vsi ponudniki</w:t>
      </w:r>
      <w:r w:rsidR="00B00830" w:rsidRPr="005A49BB">
        <w:rPr>
          <w:szCs w:val="20"/>
        </w:rPr>
        <w:t>, ki bodo izvajali storitve nadzora.</w:t>
      </w:r>
      <w:r w:rsidR="0074385C" w:rsidRPr="005A49BB">
        <w:rPr>
          <w:szCs w:val="20"/>
        </w:rPr>
        <w:t xml:space="preserve"> Pogoje, določene</w:t>
      </w:r>
      <w:r w:rsidR="00E2040E" w:rsidRPr="005A49BB">
        <w:rPr>
          <w:szCs w:val="20"/>
        </w:rPr>
        <w:t xml:space="preserve"> v točk</w:t>
      </w:r>
      <w:r w:rsidR="00450D29" w:rsidRPr="005A49BB">
        <w:rPr>
          <w:szCs w:val="20"/>
        </w:rPr>
        <w:t>ah</w:t>
      </w:r>
      <w:r w:rsidR="00E2040E" w:rsidRPr="005A49BB">
        <w:rPr>
          <w:szCs w:val="20"/>
        </w:rPr>
        <w:t xml:space="preserve"> </w:t>
      </w:r>
      <w:r w:rsidR="00400BE3" w:rsidRPr="005A49BB">
        <w:rPr>
          <w:szCs w:val="20"/>
        </w:rPr>
        <w:t>9</w:t>
      </w:r>
      <w:r w:rsidR="00E2040E" w:rsidRPr="005A49BB">
        <w:rPr>
          <w:szCs w:val="20"/>
        </w:rPr>
        <w:t xml:space="preserve">.3 </w:t>
      </w:r>
      <w:r w:rsidR="00450D29" w:rsidRPr="005A49BB">
        <w:rPr>
          <w:szCs w:val="20"/>
        </w:rPr>
        <w:t>in 9.4</w:t>
      </w:r>
      <w:r w:rsidRPr="005A49BB">
        <w:rPr>
          <w:szCs w:val="20"/>
        </w:rPr>
        <w:t xml:space="preserve"> </w:t>
      </w:r>
      <w:r w:rsidRPr="005A49BB">
        <w:t>teh navodil</w:t>
      </w:r>
      <w:r w:rsidR="00E2040E" w:rsidRPr="005A49BB">
        <w:t>,</w:t>
      </w:r>
      <w:r w:rsidRPr="005A49BB">
        <w:t xml:space="preserve"> lahko ponudniki izpolnjujejo kumulativno. Dokumente, ki se nanašajo na dokazovanje teh pogojev, poda katerikoli ponudnik v skupni ponudbi.</w:t>
      </w:r>
    </w:p>
    <w:p w14:paraId="4E4D126D" w14:textId="77777777" w:rsidR="007F4330" w:rsidRPr="0019462F" w:rsidRDefault="007F4330" w:rsidP="00892CCE">
      <w:pPr>
        <w:spacing w:line="240" w:lineRule="auto"/>
      </w:pPr>
    </w:p>
    <w:bookmarkEnd w:id="90"/>
    <w:p w14:paraId="41161034" w14:textId="32E433BA" w:rsidR="007F4330" w:rsidRPr="0019462F" w:rsidRDefault="007F4330" w:rsidP="00892CCE">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892CCE">
      <w:pPr>
        <w:spacing w:line="240" w:lineRule="auto"/>
        <w:rPr>
          <w:rFonts w:cs="Arial"/>
          <w:szCs w:val="20"/>
        </w:rPr>
      </w:pPr>
    </w:p>
    <w:p w14:paraId="580E857D" w14:textId="77777777" w:rsidR="007F4330" w:rsidRDefault="007F4330" w:rsidP="00892CCE">
      <w:pPr>
        <w:spacing w:line="240" w:lineRule="auto"/>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5CC860A7" w14:textId="77777777" w:rsidR="0034457B" w:rsidRPr="0019462F" w:rsidRDefault="0034457B" w:rsidP="00892CCE">
      <w:pPr>
        <w:spacing w:line="240" w:lineRule="auto"/>
        <w:rPr>
          <w:rFonts w:cs="Arial"/>
          <w:szCs w:val="20"/>
        </w:rPr>
      </w:pPr>
    </w:p>
    <w:p w14:paraId="3FD42DED" w14:textId="1ABF5071" w:rsidR="007F4330" w:rsidRPr="007A678D" w:rsidRDefault="00491DFA" w:rsidP="00892CCE">
      <w:pPr>
        <w:pStyle w:val="Naslov3"/>
        <w:numPr>
          <w:ilvl w:val="2"/>
          <w:numId w:val="12"/>
        </w:numPr>
        <w:spacing w:before="0" w:after="0"/>
        <w:ind w:left="567" w:hanging="567"/>
        <w:rPr>
          <w:rFonts w:cs="Arial"/>
        </w:rPr>
      </w:pPr>
      <w:r>
        <w:rPr>
          <w:rFonts w:cs="Arial"/>
        </w:rPr>
        <w:t xml:space="preserve"> </w:t>
      </w:r>
      <w:bookmarkStart w:id="91" w:name="_Toc181085944"/>
      <w:r w:rsidR="007F4330" w:rsidRPr="007A678D">
        <w:rPr>
          <w:rFonts w:cs="Arial"/>
        </w:rPr>
        <w:t>Ponudba s podizvajalci</w:t>
      </w:r>
      <w:bookmarkEnd w:id="91"/>
      <w:r w:rsidR="007F4330" w:rsidRPr="007A678D">
        <w:rPr>
          <w:rFonts w:cs="Arial"/>
        </w:rPr>
        <w:t xml:space="preserve"> </w:t>
      </w:r>
    </w:p>
    <w:p w14:paraId="01067E00" w14:textId="77777777" w:rsidR="0034457B" w:rsidRDefault="0034457B" w:rsidP="00892CCE">
      <w:pPr>
        <w:spacing w:line="240" w:lineRule="auto"/>
        <w:rPr>
          <w:rFonts w:cs="Arial"/>
          <w:szCs w:val="20"/>
        </w:rPr>
      </w:pPr>
    </w:p>
    <w:p w14:paraId="49F2B477" w14:textId="4C234B24" w:rsidR="007F4330" w:rsidRPr="007A678D" w:rsidRDefault="007F4330" w:rsidP="00892CCE">
      <w:pPr>
        <w:spacing w:line="240" w:lineRule="auto"/>
        <w:rPr>
          <w:rFonts w:cs="Arial"/>
          <w:i/>
          <w:iCs/>
          <w:szCs w:val="20"/>
        </w:rPr>
      </w:pPr>
      <w:r w:rsidRPr="007A678D">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7A678D">
        <w:rPr>
          <w:rFonts w:cs="Arial"/>
          <w:szCs w:val="20"/>
        </w:rPr>
        <w:t>podizvajanje</w:t>
      </w:r>
      <w:proofErr w:type="spellEnd"/>
      <w:r w:rsidRPr="007A678D">
        <w:rPr>
          <w:rFonts w:cs="Arial"/>
          <w:szCs w:val="20"/>
        </w:rPr>
        <w:t xml:space="preserve">. Če ponudnik nastopa v ponudbi z več kot enim podizvajalcem, </w:t>
      </w:r>
      <w:r w:rsidRPr="00A26991">
        <w:rPr>
          <w:rFonts w:cs="Arial"/>
          <w:szCs w:val="20"/>
        </w:rPr>
        <w:t xml:space="preserve">mora napisati </w:t>
      </w:r>
      <w:r w:rsidR="00A26991">
        <w:rPr>
          <w:rFonts w:cs="Arial"/>
          <w:szCs w:val="20"/>
        </w:rPr>
        <w:t>vsebino</w:t>
      </w:r>
      <w:r w:rsidRPr="00A26991">
        <w:rPr>
          <w:rFonts w:cs="Arial"/>
          <w:szCs w:val="20"/>
        </w:rPr>
        <w:t xml:space="preserve"> </w:t>
      </w:r>
      <w:proofErr w:type="spellStart"/>
      <w:r w:rsidRPr="00A26991">
        <w:rPr>
          <w:rFonts w:cs="Arial"/>
          <w:szCs w:val="20"/>
        </w:rPr>
        <w:t>podizvajanja</w:t>
      </w:r>
      <w:proofErr w:type="spellEnd"/>
      <w:r w:rsidRPr="007A678D">
        <w:rPr>
          <w:rFonts w:cs="Arial"/>
          <w:szCs w:val="20"/>
        </w:rPr>
        <w:t xml:space="preserve"> za vsakega prijavljenega podizvajalca posebej </w:t>
      </w:r>
      <w:r w:rsidRPr="007A678D">
        <w:rPr>
          <w:rFonts w:cs="Arial"/>
          <w:i/>
          <w:iCs/>
          <w:szCs w:val="20"/>
        </w:rPr>
        <w:t>(obrazec »ESPD«</w:t>
      </w:r>
      <w:r w:rsidRPr="007A678D">
        <w:rPr>
          <w:rFonts w:cs="Arial"/>
          <w:i/>
          <w:iCs/>
        </w:rPr>
        <w:t xml:space="preserve">, del IV: Pogoji za sodelovanje, razdelek C: Tehnična in strokovna sposobnost, odstavek: Delež </w:t>
      </w:r>
      <w:proofErr w:type="spellStart"/>
      <w:r w:rsidRPr="007A678D">
        <w:rPr>
          <w:rFonts w:cs="Arial"/>
          <w:i/>
          <w:iCs/>
        </w:rPr>
        <w:t>podizvajanja</w:t>
      </w:r>
      <w:proofErr w:type="spellEnd"/>
      <w:r w:rsidR="00A26991">
        <w:rPr>
          <w:rFonts w:cs="Arial"/>
          <w:i/>
          <w:iCs/>
        </w:rPr>
        <w:t xml:space="preserve"> k</w:t>
      </w:r>
      <w:r w:rsidR="00DA06B7">
        <w:rPr>
          <w:rFonts w:cs="Arial"/>
          <w:i/>
          <w:iCs/>
        </w:rPr>
        <w:t>jer ponudnik v polje</w:t>
      </w:r>
      <w:r w:rsidR="00A26991">
        <w:rPr>
          <w:rFonts w:cs="Arial"/>
          <w:i/>
          <w:iCs/>
        </w:rPr>
        <w:t xml:space="preserve"> vpiše</w:t>
      </w:r>
      <w:r w:rsidR="00DA06B7">
        <w:rPr>
          <w:rFonts w:cs="Arial"/>
          <w:i/>
          <w:iCs/>
        </w:rPr>
        <w:t xml:space="preserve"> ime predračuna (1A </w:t>
      </w:r>
      <w:proofErr w:type="spellStart"/>
      <w:r w:rsidR="00DA06B7">
        <w:rPr>
          <w:rFonts w:cs="Arial"/>
          <w:i/>
          <w:iCs/>
        </w:rPr>
        <w:t>oz</w:t>
      </w:r>
      <w:proofErr w:type="spellEnd"/>
      <w:r w:rsidR="00DA06B7">
        <w:rPr>
          <w:rFonts w:cs="Arial"/>
          <w:i/>
          <w:iCs/>
        </w:rPr>
        <w:t xml:space="preserve"> 1B</w:t>
      </w:r>
      <w:r w:rsidR="0022226D">
        <w:rPr>
          <w:rFonts w:cs="Arial"/>
          <w:i/>
          <w:iCs/>
        </w:rPr>
        <w:t>)</w:t>
      </w:r>
      <w:r w:rsidR="00DA06B7">
        <w:rPr>
          <w:rFonts w:cs="Arial"/>
          <w:i/>
          <w:iCs/>
        </w:rPr>
        <w:t>, ime</w:t>
      </w:r>
      <w:r w:rsidR="00A26991">
        <w:rPr>
          <w:rFonts w:cs="Arial"/>
          <w:i/>
          <w:iCs/>
        </w:rPr>
        <w:t xml:space="preserve"> zavihk</w:t>
      </w:r>
      <w:r w:rsidR="00DA06B7">
        <w:rPr>
          <w:rFonts w:cs="Arial"/>
          <w:i/>
          <w:iCs/>
        </w:rPr>
        <w:t>a</w:t>
      </w:r>
      <w:r w:rsidR="00A26991">
        <w:rPr>
          <w:rFonts w:cs="Arial"/>
          <w:i/>
          <w:iCs/>
        </w:rPr>
        <w:t xml:space="preserve"> in postavke, oddane v </w:t>
      </w:r>
      <w:proofErr w:type="spellStart"/>
      <w:r w:rsidR="00A26991">
        <w:rPr>
          <w:rFonts w:cs="Arial"/>
          <w:i/>
          <w:iCs/>
        </w:rPr>
        <w:t>podizvajanje</w:t>
      </w:r>
      <w:proofErr w:type="spellEnd"/>
      <w:r w:rsidRPr="007A678D">
        <w:rPr>
          <w:rFonts w:cs="Arial"/>
          <w:i/>
          <w:iCs/>
        </w:rPr>
        <w:t>).</w:t>
      </w:r>
    </w:p>
    <w:p w14:paraId="01CFF79A" w14:textId="42546A58" w:rsidR="007F4330" w:rsidRPr="007A678D" w:rsidRDefault="007F4330" w:rsidP="00892CCE">
      <w:pPr>
        <w:rPr>
          <w:rFonts w:cs="Arial"/>
          <w:szCs w:val="20"/>
        </w:rPr>
      </w:pPr>
    </w:p>
    <w:p w14:paraId="225A7576" w14:textId="161C60D9" w:rsidR="007F4330" w:rsidRPr="005A49BB" w:rsidRDefault="007F4330" w:rsidP="00892CCE">
      <w:pPr>
        <w:rPr>
          <w:rFonts w:cs="Arial"/>
          <w:szCs w:val="20"/>
        </w:rPr>
      </w:pPr>
      <w:r w:rsidRPr="007A678D">
        <w:rPr>
          <w:rFonts w:cs="Arial"/>
          <w:szCs w:val="20"/>
        </w:rPr>
        <w:t xml:space="preserve">Ponudnik v sistem e-JN označi, da gre za ponudbo s podizvajalci in navede vse sodelujoče gospodarske </w:t>
      </w:r>
      <w:r w:rsidRPr="005A49BB">
        <w:rPr>
          <w:rFonts w:cs="Arial"/>
          <w:szCs w:val="20"/>
        </w:rPr>
        <w:t xml:space="preserve">subjekte. V primeru neskladja med vpisom podizvajalcev v informacijskem sistemu e-JN in vpisom podizvajalcev v ponudbeni dokumentaciji, se bo štelo, da velja vpis v </w:t>
      </w:r>
      <w:r w:rsidRPr="005A49BB">
        <w:rPr>
          <w:rFonts w:cs="Arial"/>
          <w:iCs/>
          <w:szCs w:val="20"/>
        </w:rPr>
        <w:t>ponudbeni dokumentaciji.</w:t>
      </w:r>
    </w:p>
    <w:p w14:paraId="0F62DF4E" w14:textId="77777777" w:rsidR="007F4330" w:rsidRPr="005A49BB" w:rsidRDefault="007F4330" w:rsidP="00892CCE">
      <w:pPr>
        <w:rPr>
          <w:rFonts w:cs="Arial"/>
          <w:lang w:eastAsia="ar-SA"/>
        </w:rPr>
      </w:pPr>
    </w:p>
    <w:p w14:paraId="3CE3BF47" w14:textId="2DA93C77" w:rsidR="007F4330" w:rsidRPr="005A49BB" w:rsidRDefault="00894E7F" w:rsidP="00892CCE">
      <w:bookmarkStart w:id="92" w:name="_Hlk177568530"/>
      <w:r w:rsidRPr="005A49BB">
        <w:t xml:space="preserve">Pogoj iz točke 9.2 (Ustreznost za opravljanje poklicne dejavnosti) teh navodil mora, poleg ponudnika, izpolnjevati tudi </w:t>
      </w:r>
      <w:r w:rsidR="00AC435C" w:rsidRPr="005A49BB">
        <w:t xml:space="preserve">vsak </w:t>
      </w:r>
      <w:r w:rsidRPr="005A49BB">
        <w:t>podizvajalec</w:t>
      </w:r>
      <w:r w:rsidR="00054EC3" w:rsidRPr="005A49BB">
        <w:t>,</w:t>
      </w:r>
      <w:r w:rsidR="00D66A44" w:rsidRPr="005A49BB">
        <w:t xml:space="preserve"> </w:t>
      </w:r>
      <w:r w:rsidR="00D66A44" w:rsidRPr="005A49BB">
        <w:rPr>
          <w:rFonts w:cs="Arial"/>
          <w:szCs w:val="20"/>
        </w:rPr>
        <w:t xml:space="preserve">ki bo </w:t>
      </w:r>
      <w:r w:rsidR="00AC435C" w:rsidRPr="005A49BB">
        <w:rPr>
          <w:rFonts w:cs="Arial"/>
          <w:szCs w:val="20"/>
        </w:rPr>
        <w:t>opravljal</w:t>
      </w:r>
      <w:r w:rsidR="00D66A44" w:rsidRPr="005A49BB">
        <w:rPr>
          <w:rFonts w:cs="Arial"/>
          <w:szCs w:val="20"/>
        </w:rPr>
        <w:t xml:space="preserve"> gradben</w:t>
      </w:r>
      <w:r w:rsidR="00AC435C" w:rsidRPr="005A49BB">
        <w:rPr>
          <w:rFonts w:cs="Arial"/>
          <w:szCs w:val="20"/>
        </w:rPr>
        <w:t>i nadzor, ne glede na delež</w:t>
      </w:r>
      <w:bookmarkEnd w:id="92"/>
      <w:r w:rsidR="00AC435C" w:rsidRPr="005A49BB">
        <w:rPr>
          <w:rFonts w:cs="Arial"/>
          <w:szCs w:val="20"/>
        </w:rPr>
        <w:t xml:space="preserve"> opravljanja storitev.</w:t>
      </w:r>
    </w:p>
    <w:p w14:paraId="6D23A43D" w14:textId="77777777" w:rsidR="007F4330" w:rsidRPr="005A49BB" w:rsidRDefault="007F4330" w:rsidP="00892CCE"/>
    <w:p w14:paraId="4248EA0C" w14:textId="19AC313E" w:rsidR="007F4330" w:rsidRPr="007A678D" w:rsidRDefault="007F4330" w:rsidP="00892CCE">
      <w:pPr>
        <w:rPr>
          <w:rFonts w:cs="Arial"/>
          <w:szCs w:val="20"/>
        </w:rPr>
      </w:pPr>
      <w:r w:rsidRPr="005A49BB">
        <w:rPr>
          <w:rFonts w:cs="Arial"/>
          <w:szCs w:val="20"/>
        </w:rPr>
        <w:t>Ponudnik mora v ponudbi predložiti</w:t>
      </w:r>
      <w:r w:rsidRPr="005A49BB">
        <w:rPr>
          <w:rFonts w:cs="Arial"/>
        </w:rPr>
        <w:t xml:space="preserve"> </w:t>
      </w:r>
      <w:r w:rsidRPr="005A49BB">
        <w:rPr>
          <w:rFonts w:cs="Arial"/>
          <w:szCs w:val="20"/>
        </w:rPr>
        <w:t xml:space="preserve">izpolnjene obrazce ESPD za vsakega podizvajalca, s katerim bo sodeloval pri naročilu. Če bodo pri podizvajalcu obstajali razlogi za izključitev iz točke </w:t>
      </w:r>
      <w:r w:rsidR="00813A52" w:rsidRPr="005A49BB">
        <w:rPr>
          <w:rFonts w:cs="Arial"/>
          <w:szCs w:val="20"/>
        </w:rPr>
        <w:t>9</w:t>
      </w:r>
      <w:r w:rsidRPr="005A49BB">
        <w:rPr>
          <w:rFonts w:cs="Arial"/>
          <w:szCs w:val="20"/>
        </w:rPr>
        <w:t>.1 teh navodil, bo naročnik podizvajalca</w:t>
      </w:r>
      <w:r w:rsidRPr="007A678D">
        <w:rPr>
          <w:rFonts w:cs="Arial"/>
          <w:szCs w:val="20"/>
        </w:rPr>
        <w:t xml:space="preserve"> zavrnil. </w:t>
      </w:r>
    </w:p>
    <w:p w14:paraId="0247A1AF" w14:textId="77777777" w:rsidR="007F4330" w:rsidRPr="007A678D" w:rsidRDefault="007F4330" w:rsidP="00892CCE">
      <w:pPr>
        <w:spacing w:line="240" w:lineRule="auto"/>
        <w:rPr>
          <w:rFonts w:cs="Arial"/>
          <w:szCs w:val="20"/>
        </w:rPr>
      </w:pPr>
    </w:p>
    <w:p w14:paraId="11126974" w14:textId="77777777" w:rsidR="007F4330" w:rsidRPr="007A678D" w:rsidRDefault="007F4330" w:rsidP="00892CCE">
      <w:pPr>
        <w:spacing w:line="240" w:lineRule="auto"/>
        <w:rPr>
          <w:rFonts w:cs="Arial"/>
          <w:szCs w:val="20"/>
        </w:rPr>
      </w:pPr>
      <w:r w:rsidRPr="007A678D">
        <w:rPr>
          <w:rFonts w:cs="Arial"/>
          <w:szCs w:val="20"/>
        </w:rPr>
        <w:t>Ponudnik mora za posameznega podizvajalca priložiti enaka dokazila za izpolnjevanje pogojev, določenih v prejšnjem stavku, kot jih mora priložiti zase.</w:t>
      </w:r>
    </w:p>
    <w:p w14:paraId="76E2E6B7" w14:textId="77777777" w:rsidR="007F4330" w:rsidRPr="007A678D" w:rsidRDefault="007F4330" w:rsidP="00892CCE">
      <w:pPr>
        <w:rPr>
          <w:rFonts w:cs="Arial"/>
          <w:lang w:eastAsia="ar-SA"/>
        </w:rPr>
      </w:pPr>
    </w:p>
    <w:p w14:paraId="69B2D15E" w14:textId="74761F37" w:rsidR="007F4330" w:rsidRPr="007A678D" w:rsidRDefault="007F4330" w:rsidP="00892CCE">
      <w:pPr>
        <w:spacing w:line="240" w:lineRule="auto"/>
      </w:pPr>
      <w:r w:rsidRPr="007A678D">
        <w:t xml:space="preserve">Če ponudnik za izpolnjevanje tehnične sposobnosti uporablja zmogljivosti podizvajalca, </w:t>
      </w:r>
      <w:r w:rsidR="00E15DD1" w:rsidRPr="007A678D">
        <w:rPr>
          <w:rFonts w:cs="Arial"/>
          <w:szCs w:val="20"/>
        </w:rPr>
        <w:t>je poleg določenega v tej točki potrebno upoštevati še naslednjo točko teh navodi</w:t>
      </w:r>
      <w:r w:rsidR="001741DF">
        <w:rPr>
          <w:rFonts w:cs="Arial"/>
          <w:szCs w:val="20"/>
        </w:rPr>
        <w:t>l</w:t>
      </w:r>
      <w:r w:rsidRPr="007A678D">
        <w:t>.</w:t>
      </w:r>
    </w:p>
    <w:p w14:paraId="0C16F964" w14:textId="77777777" w:rsidR="007F4330" w:rsidRPr="007A678D" w:rsidRDefault="007F4330" w:rsidP="00892CCE">
      <w:pPr>
        <w:spacing w:line="240" w:lineRule="auto"/>
        <w:rPr>
          <w:rFonts w:cs="Arial"/>
          <w:szCs w:val="20"/>
        </w:rPr>
      </w:pPr>
    </w:p>
    <w:p w14:paraId="6EAE397D" w14:textId="77777777" w:rsidR="009E51FD" w:rsidRPr="007A678D" w:rsidRDefault="009E51FD" w:rsidP="00892CCE">
      <w:pPr>
        <w:rPr>
          <w:rFonts w:cs="Arial"/>
          <w:szCs w:val="20"/>
        </w:rPr>
      </w:pPr>
      <w:r w:rsidRPr="007A678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892CCE">
      <w:pPr>
        <w:rPr>
          <w:rFonts w:cs="Arial"/>
          <w:szCs w:val="20"/>
        </w:rPr>
      </w:pPr>
    </w:p>
    <w:p w14:paraId="4FE7A243" w14:textId="1B1EF441" w:rsidR="009E51FD" w:rsidRDefault="009E51FD" w:rsidP="00892CCE">
      <w:pPr>
        <w:spacing w:line="240" w:lineRule="auto"/>
        <w:rPr>
          <w:rFonts w:cs="Arial"/>
          <w:szCs w:val="20"/>
        </w:rPr>
      </w:pPr>
      <w:r w:rsidRPr="007A678D">
        <w:rPr>
          <w:rFonts w:cs="Arial"/>
          <w:szCs w:val="20"/>
        </w:rPr>
        <w:t>Izbrani ponudnik v razmerju do naročnika v celoti odgovarja za izvedbo naročila.</w:t>
      </w:r>
    </w:p>
    <w:p w14:paraId="69F1CB92" w14:textId="77777777" w:rsidR="0034457B" w:rsidRPr="007A678D" w:rsidRDefault="0034457B" w:rsidP="00892CCE">
      <w:pPr>
        <w:spacing w:line="240" w:lineRule="auto"/>
        <w:rPr>
          <w:rFonts w:cs="Arial"/>
          <w:szCs w:val="20"/>
        </w:rPr>
      </w:pPr>
    </w:p>
    <w:p w14:paraId="3F2DB4D2" w14:textId="77777777" w:rsidR="009E51FD" w:rsidRPr="007A678D" w:rsidRDefault="009E51FD" w:rsidP="00892CCE">
      <w:pPr>
        <w:pStyle w:val="Naslov3"/>
        <w:numPr>
          <w:ilvl w:val="2"/>
          <w:numId w:val="12"/>
        </w:numPr>
        <w:spacing w:before="0" w:after="0"/>
        <w:ind w:left="567" w:hanging="567"/>
        <w:rPr>
          <w:rFonts w:cs="Arial"/>
        </w:rPr>
      </w:pPr>
      <w:r w:rsidRPr="007A678D">
        <w:rPr>
          <w:rFonts w:cs="Arial"/>
        </w:rPr>
        <w:t xml:space="preserve"> </w:t>
      </w:r>
      <w:bookmarkStart w:id="93" w:name="_Toc181085945"/>
      <w:r w:rsidRPr="007A678D">
        <w:rPr>
          <w:rFonts w:cs="Arial"/>
        </w:rPr>
        <w:t>Uporaba zmogljivosti drugih subjektov</w:t>
      </w:r>
      <w:bookmarkEnd w:id="93"/>
    </w:p>
    <w:p w14:paraId="07CC8FCD" w14:textId="77777777" w:rsidR="0034457B" w:rsidRDefault="0034457B" w:rsidP="00892CCE">
      <w:pPr>
        <w:spacing w:line="260" w:lineRule="exact"/>
        <w:rPr>
          <w:rFonts w:cs="Arial"/>
          <w:szCs w:val="20"/>
          <w:lang w:eastAsia="sl-SI"/>
        </w:rPr>
      </w:pPr>
    </w:p>
    <w:p w14:paraId="5B6387D4" w14:textId="557BC1F4" w:rsidR="004141F0" w:rsidRDefault="004141F0" w:rsidP="00892CCE">
      <w:pPr>
        <w:spacing w:line="260" w:lineRule="exact"/>
        <w:rPr>
          <w:rFonts w:cs="Arial"/>
          <w:szCs w:val="20"/>
          <w:lang w:eastAsia="sl-SI"/>
        </w:rPr>
      </w:pPr>
      <w:r w:rsidRPr="00922B78">
        <w:rPr>
          <w:rFonts w:cs="Arial"/>
          <w:szCs w:val="20"/>
          <w:lang w:eastAsia="sl-SI"/>
        </w:rPr>
        <w:t>Ponudnik lahko glede tehničnih</w:t>
      </w:r>
      <w:r w:rsidR="003A07F6" w:rsidRPr="00922B78">
        <w:rPr>
          <w:rFonts w:cs="Arial"/>
          <w:szCs w:val="20"/>
          <w:lang w:eastAsia="sl-SI"/>
        </w:rPr>
        <w:t xml:space="preserve"> in kadrovskih</w:t>
      </w:r>
      <w:r w:rsidRPr="00922B78">
        <w:rPr>
          <w:rFonts w:cs="Arial"/>
          <w:szCs w:val="20"/>
          <w:lang w:eastAsia="sl-SI"/>
        </w:rPr>
        <w:t xml:space="preserve"> pogojev za predmetno naročilo uporabi zmogljivosti drugih subjektov, ne glede na pravno razmerje med njim in temi subjekti, vendar le v primeru, če bodo le-ti izvajali storitve, za katere se zahtevajo te zmogljivosti.</w:t>
      </w:r>
      <w:r w:rsidRPr="00922B78">
        <w:t xml:space="preserve"> </w:t>
      </w:r>
      <w:r w:rsidRPr="00922B78">
        <w:rPr>
          <w:rFonts w:cs="Arial"/>
          <w:szCs w:val="20"/>
          <w:lang w:eastAsia="sl-SI"/>
        </w:rPr>
        <w:t>V informacijskem sistemu e-JN mora ponudnik označiti, da gre za uporabo zmogljivosti drugih subjektov ter navesti vse sodelujoče gospodarske subjekte.</w:t>
      </w:r>
      <w:r>
        <w:rPr>
          <w:rFonts w:cs="Arial"/>
          <w:szCs w:val="20"/>
          <w:lang w:eastAsia="sl-SI"/>
        </w:rPr>
        <w:t xml:space="preserve"> </w:t>
      </w:r>
    </w:p>
    <w:p w14:paraId="145EBDF0" w14:textId="77777777" w:rsidR="004141F0" w:rsidRDefault="004141F0" w:rsidP="00892CCE">
      <w:pPr>
        <w:spacing w:line="260" w:lineRule="exact"/>
        <w:rPr>
          <w:rFonts w:cs="Arial"/>
          <w:szCs w:val="20"/>
          <w:lang w:eastAsia="sl-SI"/>
        </w:rPr>
      </w:pPr>
    </w:p>
    <w:p w14:paraId="313537A6" w14:textId="072EAA6E" w:rsidR="009E51FD" w:rsidRDefault="00894E7F" w:rsidP="00892CCE">
      <w:pPr>
        <w:rPr>
          <w:rFonts w:cs="Arial"/>
          <w:szCs w:val="20"/>
        </w:rPr>
      </w:pPr>
      <w:r w:rsidRPr="005A49BB">
        <w:rPr>
          <w:rFonts w:cs="Arial"/>
          <w:szCs w:val="20"/>
        </w:rPr>
        <w:t>Tehnično sposobnost iz točke 9.3 lahko gospodarski subjekt</w:t>
      </w:r>
      <w:r w:rsidR="000B4D91" w:rsidRPr="005A49BB">
        <w:rPr>
          <w:rFonts w:cs="Arial"/>
          <w:szCs w:val="20"/>
        </w:rPr>
        <w:t>,</w:t>
      </w:r>
      <w:r w:rsidRPr="005A49BB">
        <w:rPr>
          <w:rFonts w:cs="Arial"/>
          <w:szCs w:val="20"/>
        </w:rPr>
        <w:t xml:space="preserve"> katerega zmogljivost se uporabi, izpolnjuje namesto ponudnika, v kolikor bo izvajal</w:t>
      </w:r>
      <w:r w:rsidR="0023439F" w:rsidRPr="005A49BB">
        <w:rPr>
          <w:rFonts w:cs="Arial"/>
          <w:szCs w:val="20"/>
        </w:rPr>
        <w:t xml:space="preserve"> vsaj 60% </w:t>
      </w:r>
      <w:r w:rsidR="001D48E0" w:rsidRPr="005A49BB">
        <w:rPr>
          <w:rFonts w:cs="Arial"/>
          <w:szCs w:val="20"/>
        </w:rPr>
        <w:t>predmetnih storitev</w:t>
      </w:r>
      <w:r w:rsidRPr="005A49BB">
        <w:rPr>
          <w:rFonts w:cs="Arial"/>
          <w:szCs w:val="20"/>
        </w:rPr>
        <w:t>.</w:t>
      </w:r>
    </w:p>
    <w:p w14:paraId="14D2D90E" w14:textId="77777777" w:rsidR="00894E7F" w:rsidRPr="007A678D" w:rsidRDefault="00894E7F" w:rsidP="00892CCE">
      <w:pPr>
        <w:rPr>
          <w:rFonts w:cs="Arial"/>
          <w:szCs w:val="20"/>
        </w:rPr>
      </w:pPr>
    </w:p>
    <w:p w14:paraId="61A4985F" w14:textId="77777777" w:rsidR="009E51FD" w:rsidRPr="007A678D" w:rsidRDefault="009E51FD" w:rsidP="00892CCE">
      <w:pPr>
        <w:spacing w:line="240" w:lineRule="auto"/>
        <w:rPr>
          <w:rFonts w:cs="Arial"/>
          <w:szCs w:val="20"/>
        </w:rPr>
      </w:pPr>
      <w:r w:rsidRPr="007A678D">
        <w:rPr>
          <w:rFonts w:cs="Arial"/>
          <w:szCs w:val="20"/>
        </w:rPr>
        <w:t>Obseg izvajanja podizvajalec označi v obrazcu ESPD oz. mora izhajati iz ponudbe.</w:t>
      </w:r>
    </w:p>
    <w:p w14:paraId="02F05F78" w14:textId="77777777" w:rsidR="009E51FD" w:rsidRPr="0019462F" w:rsidRDefault="009E51FD" w:rsidP="00892CCE">
      <w:pPr>
        <w:autoSpaceDE w:val="0"/>
        <w:autoSpaceDN w:val="0"/>
        <w:adjustRightInd w:val="0"/>
        <w:rPr>
          <w:rFonts w:cs="Arial"/>
          <w:szCs w:val="20"/>
          <w:lang w:eastAsia="ja-JP"/>
        </w:rPr>
      </w:pPr>
    </w:p>
    <w:p w14:paraId="5A8B1E36" w14:textId="3E57771C" w:rsidR="009E51FD" w:rsidRPr="0019462F" w:rsidRDefault="009E51FD" w:rsidP="00892CCE">
      <w:pPr>
        <w:rPr>
          <w:rFonts w:cs="Arial"/>
          <w:szCs w:val="20"/>
        </w:rPr>
      </w:pPr>
      <w:r w:rsidRPr="0019462F">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19462F">
        <w:rPr>
          <w:rFonts w:cs="Arial"/>
          <w:szCs w:val="20"/>
        </w:rPr>
        <w:t>podizvajanje</w:t>
      </w:r>
      <w:proofErr w:type="spellEnd"/>
      <w:r w:rsidRPr="0019462F">
        <w:rPr>
          <w:rFonts w:cs="Arial"/>
          <w:szCs w:val="20"/>
        </w:rPr>
        <w:t xml:space="preserve">, deleža </w:t>
      </w:r>
      <w:proofErr w:type="spellStart"/>
      <w:r w:rsidRPr="0019462F">
        <w:rPr>
          <w:rFonts w:cs="Arial"/>
          <w:szCs w:val="20"/>
        </w:rPr>
        <w:t>podizvajanja</w:t>
      </w:r>
      <w:proofErr w:type="spellEnd"/>
      <w:r w:rsidRPr="0019462F">
        <w:rPr>
          <w:rFonts w:cs="Arial"/>
          <w:szCs w:val="20"/>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19462F">
        <w:rPr>
          <w:rFonts w:cs="Arial"/>
          <w:szCs w:val="20"/>
        </w:rPr>
        <w:t>podjemna</w:t>
      </w:r>
      <w:proofErr w:type="spellEnd"/>
      <w:r w:rsidRPr="0019462F">
        <w:rPr>
          <w:rFonts w:cs="Arial"/>
          <w:szCs w:val="20"/>
        </w:rPr>
        <w:t xml:space="preserve"> pogodba, in podobno.</w:t>
      </w:r>
      <w:r w:rsidR="005D2E7D">
        <w:rPr>
          <w:rFonts w:cs="Arial"/>
          <w:szCs w:val="20"/>
        </w:rPr>
        <w:t xml:space="preserve"> Č</w:t>
      </w:r>
      <w:r w:rsidRPr="0019462F">
        <w:rPr>
          <w:rFonts w:cs="Arial"/>
          <w:szCs w:val="20"/>
        </w:rPr>
        <w:t>e gre za kadre mora biti poimensko razvidno sodelovanje prijavljenih kadrov (podizvajalec je v tem primeru lahko kader sam ali pa gospodarski subjekt, pri katerem je kader zaposlen).</w:t>
      </w:r>
    </w:p>
    <w:p w14:paraId="2612F07D" w14:textId="77777777" w:rsidR="009E51FD" w:rsidRPr="0019462F" w:rsidRDefault="009E51FD" w:rsidP="00892CCE">
      <w:pPr>
        <w:rPr>
          <w:rFonts w:cs="Arial"/>
          <w:szCs w:val="20"/>
        </w:rPr>
      </w:pPr>
    </w:p>
    <w:p w14:paraId="2A352BAD" w14:textId="0BAC8522" w:rsidR="007F4330" w:rsidRDefault="009E51FD" w:rsidP="00892CCE">
      <w:pPr>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E00B96">
        <w:rPr>
          <w:rFonts w:cs="Arial"/>
          <w:szCs w:val="20"/>
        </w:rPr>
        <w:t>9</w:t>
      </w:r>
      <w:r w:rsidRPr="0019462F">
        <w:rPr>
          <w:rFonts w:cs="Arial"/>
          <w:szCs w:val="20"/>
        </w:rPr>
        <w:t>.1 teh navodil, jih bo naročnik zavrnil.</w:t>
      </w:r>
    </w:p>
    <w:p w14:paraId="41BDA550" w14:textId="77777777" w:rsidR="0034457B" w:rsidRPr="0019462F" w:rsidRDefault="0034457B" w:rsidP="00892CCE">
      <w:pPr>
        <w:rPr>
          <w:rFonts w:cs="Arial"/>
          <w:szCs w:val="20"/>
        </w:rPr>
      </w:pPr>
    </w:p>
    <w:p w14:paraId="31B5BABC" w14:textId="77777777" w:rsidR="003F7D4F" w:rsidRPr="0019462F" w:rsidRDefault="003F7D4F" w:rsidP="00892CCE">
      <w:pPr>
        <w:pStyle w:val="Naslov3"/>
        <w:spacing w:before="0" w:after="0"/>
        <w:rPr>
          <w:rFonts w:eastAsia="Arial Unicode MS" w:cs="Arial"/>
        </w:rPr>
      </w:pPr>
      <w:bookmarkStart w:id="94" w:name="_Toc336851756"/>
      <w:bookmarkStart w:id="95" w:name="_Toc336851804"/>
      <w:bookmarkStart w:id="96" w:name="_Toc181085946"/>
      <w:r w:rsidRPr="0019462F">
        <w:rPr>
          <w:rFonts w:eastAsia="Arial Unicode MS" w:cs="Arial"/>
        </w:rPr>
        <w:t>Variantne ponudbe</w:t>
      </w:r>
      <w:bookmarkEnd w:id="94"/>
      <w:bookmarkEnd w:id="95"/>
      <w:bookmarkEnd w:id="96"/>
    </w:p>
    <w:p w14:paraId="5D6EC913" w14:textId="77777777" w:rsidR="0034457B" w:rsidRDefault="0034457B" w:rsidP="00892CCE">
      <w:pPr>
        <w:spacing w:line="240" w:lineRule="auto"/>
        <w:rPr>
          <w:rFonts w:cs="Arial"/>
        </w:rPr>
      </w:pPr>
    </w:p>
    <w:p w14:paraId="23C99D88" w14:textId="237BBF83" w:rsidR="003F7D4F" w:rsidRDefault="003F7D4F" w:rsidP="00892CCE">
      <w:pPr>
        <w:spacing w:line="240" w:lineRule="auto"/>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61C68466" w14:textId="77777777" w:rsidR="0034457B" w:rsidRPr="0019462F" w:rsidRDefault="0034457B" w:rsidP="00892CCE">
      <w:pPr>
        <w:spacing w:line="240" w:lineRule="auto"/>
        <w:rPr>
          <w:rFonts w:cs="Arial"/>
        </w:rPr>
      </w:pPr>
    </w:p>
    <w:p w14:paraId="08AD3F14" w14:textId="77777777" w:rsidR="003F7D4F" w:rsidRPr="0019462F" w:rsidRDefault="003F7D4F" w:rsidP="00892CCE">
      <w:pPr>
        <w:pStyle w:val="Naslov3"/>
        <w:spacing w:before="0" w:after="0"/>
        <w:rPr>
          <w:rFonts w:eastAsia="Arial Unicode MS" w:cs="Arial"/>
        </w:rPr>
      </w:pPr>
      <w:bookmarkStart w:id="97" w:name="_Toc336851757"/>
      <w:bookmarkStart w:id="98" w:name="_Toc336851805"/>
      <w:bookmarkStart w:id="99" w:name="_Toc181085947"/>
      <w:r w:rsidRPr="0019462F">
        <w:rPr>
          <w:rFonts w:eastAsia="Arial Unicode MS" w:cs="Arial"/>
        </w:rPr>
        <w:t>Jezik ponudbe</w:t>
      </w:r>
      <w:bookmarkEnd w:id="97"/>
      <w:bookmarkEnd w:id="98"/>
      <w:bookmarkEnd w:id="99"/>
    </w:p>
    <w:p w14:paraId="116C350C" w14:textId="77777777" w:rsidR="0034457B" w:rsidRDefault="0034457B" w:rsidP="00892CCE">
      <w:pPr>
        <w:spacing w:line="240" w:lineRule="auto"/>
        <w:rPr>
          <w:rFonts w:cs="Arial"/>
          <w:szCs w:val="20"/>
        </w:rPr>
      </w:pPr>
      <w:bookmarkStart w:id="100" w:name="_Toc336851759"/>
      <w:bookmarkStart w:id="101" w:name="_Toc336851807"/>
    </w:p>
    <w:p w14:paraId="65F43E49" w14:textId="4B442C81" w:rsidR="00A75368" w:rsidRPr="0019462F" w:rsidRDefault="003A47D2" w:rsidP="00892CCE">
      <w:pPr>
        <w:spacing w:line="240" w:lineRule="auto"/>
        <w:rPr>
          <w:rFonts w:cs="Arial"/>
          <w:szCs w:val="20"/>
        </w:rPr>
      </w:pPr>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4141F0">
        <w:rPr>
          <w:rFonts w:cs="Arial"/>
          <w:szCs w:val="20"/>
        </w:rPr>
        <w:t>, razen morebitna dokazila iz uradnih evidenc.</w:t>
      </w:r>
    </w:p>
    <w:p w14:paraId="6A0F11EB" w14:textId="77777777" w:rsidR="004141F0" w:rsidRDefault="004141F0" w:rsidP="00892CCE">
      <w:pPr>
        <w:spacing w:line="240" w:lineRule="auto"/>
        <w:rPr>
          <w:rFonts w:cs="Arial"/>
          <w:szCs w:val="20"/>
        </w:rPr>
      </w:pPr>
      <w:bookmarkStart w:id="102" w:name="_Hlk169524959"/>
    </w:p>
    <w:p w14:paraId="7108105F" w14:textId="1E7783FC" w:rsidR="003A47D2" w:rsidRDefault="0030284D" w:rsidP="00892CCE">
      <w:pPr>
        <w:spacing w:line="240" w:lineRule="auto"/>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2"/>
    </w:p>
    <w:p w14:paraId="318A0D1D" w14:textId="77777777" w:rsidR="0034457B" w:rsidRPr="0019462F" w:rsidRDefault="0034457B" w:rsidP="00892CCE">
      <w:pPr>
        <w:spacing w:line="240" w:lineRule="auto"/>
        <w:rPr>
          <w:rFonts w:cs="Arial"/>
          <w:szCs w:val="20"/>
        </w:rPr>
      </w:pPr>
    </w:p>
    <w:p w14:paraId="7E481AE1" w14:textId="151C7DFB" w:rsidR="009139AC" w:rsidRPr="0019462F" w:rsidRDefault="009139AC" w:rsidP="00892CCE">
      <w:pPr>
        <w:pStyle w:val="Naslov3"/>
        <w:spacing w:before="0" w:after="0"/>
        <w:rPr>
          <w:rFonts w:eastAsia="Arial Unicode MS" w:cs="Arial"/>
        </w:rPr>
      </w:pPr>
      <w:bookmarkStart w:id="103" w:name="_Toc181085948"/>
      <w:r w:rsidRPr="0019462F">
        <w:rPr>
          <w:rFonts w:eastAsia="Arial Unicode MS" w:cs="Arial"/>
        </w:rPr>
        <w:t>Veljavnost ponudbe</w:t>
      </w:r>
      <w:bookmarkEnd w:id="100"/>
      <w:bookmarkEnd w:id="101"/>
      <w:bookmarkEnd w:id="103"/>
    </w:p>
    <w:p w14:paraId="3E155958" w14:textId="77777777" w:rsidR="0034457B" w:rsidRDefault="0034457B" w:rsidP="00892CCE">
      <w:pPr>
        <w:spacing w:line="240" w:lineRule="auto"/>
        <w:rPr>
          <w:rFonts w:cs="Arial"/>
          <w:szCs w:val="20"/>
        </w:rPr>
      </w:pPr>
    </w:p>
    <w:p w14:paraId="2F9853C2" w14:textId="1D9A28A1" w:rsidR="00B0230B" w:rsidRDefault="00B0230B" w:rsidP="00892CCE">
      <w:pPr>
        <w:spacing w:line="240" w:lineRule="auto"/>
        <w:rPr>
          <w:rFonts w:cs="Arial"/>
          <w:szCs w:val="20"/>
        </w:rPr>
      </w:pPr>
      <w:r w:rsidRPr="0019462F">
        <w:rPr>
          <w:rFonts w:cs="Arial"/>
          <w:szCs w:val="20"/>
        </w:rPr>
        <w:t xml:space="preserve">Ponudba mora veljati do </w:t>
      </w:r>
      <w:r w:rsidR="009F13B6" w:rsidRPr="0019462F">
        <w:rPr>
          <w:rFonts w:cs="Arial"/>
          <w:szCs w:val="20"/>
        </w:rPr>
        <w:t>3</w:t>
      </w:r>
      <w:r w:rsidRPr="0019462F">
        <w:rPr>
          <w:rFonts w:cs="Arial"/>
          <w:szCs w:val="20"/>
        </w:rPr>
        <w:t xml:space="preserve">1. </w:t>
      </w:r>
      <w:r w:rsidR="00C83385">
        <w:rPr>
          <w:rFonts w:cs="Arial"/>
          <w:szCs w:val="20"/>
        </w:rPr>
        <w:t>3. 2025</w:t>
      </w:r>
      <w:r w:rsidRPr="0019462F">
        <w:rPr>
          <w:rFonts w:cs="Arial"/>
          <w:szCs w:val="20"/>
        </w:rPr>
        <w:t>. 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399A1AEF" w14:textId="77777777" w:rsidR="0034457B" w:rsidRPr="0019462F" w:rsidRDefault="0034457B" w:rsidP="00892CCE">
      <w:pPr>
        <w:spacing w:line="240" w:lineRule="auto"/>
        <w:rPr>
          <w:rFonts w:cs="Arial"/>
          <w:szCs w:val="20"/>
        </w:rPr>
      </w:pPr>
    </w:p>
    <w:p w14:paraId="324452BF" w14:textId="77777777" w:rsidR="00BB1E26" w:rsidRPr="0019462F" w:rsidRDefault="009139AC" w:rsidP="00892CCE">
      <w:pPr>
        <w:pStyle w:val="Naslov3"/>
        <w:spacing w:before="0" w:after="0"/>
        <w:rPr>
          <w:rFonts w:eastAsia="Arial Unicode MS" w:cs="Arial"/>
        </w:rPr>
      </w:pPr>
      <w:bookmarkStart w:id="104" w:name="_Toc336851760"/>
      <w:bookmarkStart w:id="105" w:name="_Toc336851808"/>
      <w:bookmarkStart w:id="106" w:name="_Toc181085949"/>
      <w:r w:rsidRPr="0019462F">
        <w:rPr>
          <w:rFonts w:eastAsia="Arial Unicode MS" w:cs="Arial"/>
        </w:rPr>
        <w:t>Stroški ponudbe</w:t>
      </w:r>
      <w:bookmarkEnd w:id="104"/>
      <w:bookmarkEnd w:id="105"/>
      <w:bookmarkEnd w:id="106"/>
    </w:p>
    <w:p w14:paraId="30C0AA3D" w14:textId="77777777" w:rsidR="0034457B" w:rsidRDefault="0034457B" w:rsidP="00892CCE">
      <w:pPr>
        <w:spacing w:line="240" w:lineRule="auto"/>
        <w:rPr>
          <w:rFonts w:cs="Arial"/>
          <w:szCs w:val="20"/>
        </w:rPr>
      </w:pPr>
    </w:p>
    <w:p w14:paraId="02273EA9" w14:textId="4C749D3A" w:rsidR="009139AC" w:rsidRDefault="009139AC" w:rsidP="00892CCE">
      <w:pPr>
        <w:spacing w:line="240" w:lineRule="auto"/>
        <w:rPr>
          <w:rFonts w:cs="Arial"/>
          <w:szCs w:val="20"/>
        </w:rPr>
      </w:pPr>
      <w:r w:rsidRPr="0019462F">
        <w:rPr>
          <w:rFonts w:cs="Arial"/>
          <w:szCs w:val="20"/>
        </w:rPr>
        <w:t>Vse stroške, povezane s pripravo in predložitvijo ponudbe, nosi ponudnik.</w:t>
      </w:r>
    </w:p>
    <w:p w14:paraId="69EA82E1" w14:textId="77777777" w:rsidR="0034457B" w:rsidRPr="0019462F" w:rsidRDefault="0034457B" w:rsidP="00892CCE">
      <w:pPr>
        <w:spacing w:line="240" w:lineRule="auto"/>
        <w:rPr>
          <w:rFonts w:cs="Arial"/>
          <w:szCs w:val="20"/>
        </w:rPr>
      </w:pPr>
    </w:p>
    <w:p w14:paraId="369B81A2" w14:textId="3457091C" w:rsidR="003807D9" w:rsidRPr="0019462F" w:rsidRDefault="0019066F" w:rsidP="00892CCE">
      <w:pPr>
        <w:pStyle w:val="Naslov1"/>
        <w:numPr>
          <w:ilvl w:val="0"/>
          <w:numId w:val="2"/>
        </w:numPr>
        <w:suppressAutoHyphens/>
        <w:spacing w:before="0" w:beforeAutospacing="0" w:after="0" w:afterAutospacing="0" w:line="240" w:lineRule="auto"/>
        <w:rPr>
          <w:rFonts w:cs="Arial"/>
        </w:rPr>
      </w:pPr>
      <w:bookmarkStart w:id="107" w:name="_Toc336851763"/>
      <w:bookmarkStart w:id="108" w:name="_Toc336851811"/>
      <w:bookmarkStart w:id="109" w:name="_Toc336851761"/>
      <w:bookmarkStart w:id="110" w:name="_Toc336851809"/>
      <w:bookmarkStart w:id="111" w:name="_Toc181085950"/>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107"/>
      <w:bookmarkEnd w:id="108"/>
      <w:bookmarkEnd w:id="111"/>
    </w:p>
    <w:p w14:paraId="1009F73C" w14:textId="77777777" w:rsidR="0034457B" w:rsidRDefault="0034457B" w:rsidP="00892CCE">
      <w:pPr>
        <w:spacing w:line="240" w:lineRule="auto"/>
        <w:rPr>
          <w:rFonts w:cs="Arial"/>
        </w:rPr>
      </w:pPr>
    </w:p>
    <w:p w14:paraId="283674FA" w14:textId="6A4FBCC6" w:rsidR="00676494" w:rsidRDefault="003807D9" w:rsidP="00892CCE">
      <w:pPr>
        <w:spacing w:line="240" w:lineRule="auto"/>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1318E1B7" w14:textId="77777777" w:rsidR="0034457B" w:rsidRPr="0019462F" w:rsidRDefault="0034457B" w:rsidP="00892CCE">
      <w:pPr>
        <w:spacing w:line="240" w:lineRule="auto"/>
        <w:rPr>
          <w:rFonts w:cs="Arial"/>
        </w:rPr>
      </w:pPr>
    </w:p>
    <w:p w14:paraId="6515D65E" w14:textId="77777777" w:rsidR="009139AC" w:rsidRPr="0019462F" w:rsidRDefault="005D2C09" w:rsidP="00892CCE">
      <w:pPr>
        <w:pStyle w:val="Naslov1"/>
        <w:numPr>
          <w:ilvl w:val="0"/>
          <w:numId w:val="2"/>
        </w:numPr>
        <w:suppressAutoHyphens/>
        <w:spacing w:before="0" w:beforeAutospacing="0" w:after="0" w:afterAutospacing="0" w:line="240" w:lineRule="auto"/>
        <w:rPr>
          <w:rFonts w:cs="Arial"/>
        </w:rPr>
      </w:pPr>
      <w:bookmarkStart w:id="112" w:name="_Toc181085951"/>
      <w:r w:rsidRPr="0019462F">
        <w:rPr>
          <w:rFonts w:cs="Arial"/>
          <w:caps w:val="0"/>
        </w:rPr>
        <w:t xml:space="preserve">ODSTOP </w:t>
      </w:r>
      <w:r w:rsidRPr="0019462F">
        <w:rPr>
          <w:rFonts w:cs="Arial"/>
          <w:caps w:val="0"/>
          <w:szCs w:val="20"/>
          <w:lang w:eastAsia="ar-SA"/>
        </w:rPr>
        <w:t>OD</w:t>
      </w:r>
      <w:r w:rsidRPr="0019462F">
        <w:rPr>
          <w:rFonts w:cs="Arial"/>
          <w:caps w:val="0"/>
        </w:rPr>
        <w:t xml:space="preserve"> IZVEDBE JAVNEGA NAROČILA</w:t>
      </w:r>
      <w:bookmarkEnd w:id="109"/>
      <w:bookmarkEnd w:id="110"/>
      <w:bookmarkEnd w:id="112"/>
    </w:p>
    <w:p w14:paraId="36567AE9" w14:textId="77777777" w:rsidR="0034457B" w:rsidRDefault="0034457B" w:rsidP="00892CCE">
      <w:pPr>
        <w:spacing w:line="240" w:lineRule="auto"/>
        <w:rPr>
          <w:rFonts w:cs="Arial"/>
          <w:color w:val="000000"/>
          <w:szCs w:val="20"/>
        </w:rPr>
      </w:pPr>
      <w:bookmarkStart w:id="113" w:name="_Toc336851762"/>
      <w:bookmarkStart w:id="114" w:name="_Toc336851810"/>
    </w:p>
    <w:p w14:paraId="11CDADD7" w14:textId="033F8178" w:rsidR="00406236" w:rsidRPr="0019462F" w:rsidRDefault="00CA5681" w:rsidP="00892CCE">
      <w:pPr>
        <w:spacing w:line="240" w:lineRule="auto"/>
        <w:rPr>
          <w:rFonts w:cs="Arial"/>
          <w:color w:val="000000"/>
          <w:szCs w:val="20"/>
        </w:rPr>
      </w:pPr>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892CCE">
      <w:pPr>
        <w:spacing w:line="240" w:lineRule="auto"/>
        <w:rPr>
          <w:rFonts w:cs="Arial"/>
          <w:color w:val="000000"/>
          <w:szCs w:val="20"/>
        </w:rPr>
      </w:pPr>
    </w:p>
    <w:p w14:paraId="167A915A" w14:textId="77777777" w:rsidR="003A47D2" w:rsidRDefault="003A47D2" w:rsidP="00892CCE">
      <w:pPr>
        <w:spacing w:line="240" w:lineRule="auto"/>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1BA32F0D" w14:textId="77777777" w:rsidR="0034457B" w:rsidRPr="0019462F" w:rsidRDefault="0034457B" w:rsidP="00892CCE">
      <w:pPr>
        <w:spacing w:line="240" w:lineRule="auto"/>
        <w:rPr>
          <w:rFonts w:cs="Arial"/>
          <w:color w:val="000000"/>
          <w:szCs w:val="20"/>
          <w:lang w:eastAsia="sl-SI"/>
        </w:rPr>
      </w:pPr>
    </w:p>
    <w:p w14:paraId="1A92D4D8" w14:textId="6D52975F" w:rsidR="009139AC" w:rsidRPr="00CA044F" w:rsidRDefault="003A07F6" w:rsidP="00892CCE">
      <w:pPr>
        <w:pStyle w:val="Naslov1"/>
        <w:numPr>
          <w:ilvl w:val="0"/>
          <w:numId w:val="2"/>
        </w:numPr>
        <w:suppressAutoHyphens/>
        <w:spacing w:before="0" w:beforeAutospacing="0" w:after="0" w:afterAutospacing="0" w:line="240" w:lineRule="auto"/>
        <w:rPr>
          <w:rFonts w:cs="Arial"/>
        </w:rPr>
      </w:pPr>
      <w:bookmarkStart w:id="115" w:name="_Toc181085952"/>
      <w:bookmarkEnd w:id="113"/>
      <w:bookmarkEnd w:id="114"/>
      <w:r>
        <w:rPr>
          <w:rFonts w:cs="Arial"/>
          <w:caps w:val="0"/>
        </w:rPr>
        <w:t>POGODBA</w:t>
      </w:r>
      <w:bookmarkEnd w:id="115"/>
    </w:p>
    <w:p w14:paraId="42C1B8EA" w14:textId="77777777" w:rsidR="0034457B" w:rsidRDefault="0034457B" w:rsidP="00892CCE">
      <w:pPr>
        <w:spacing w:line="240" w:lineRule="auto"/>
        <w:rPr>
          <w:rFonts w:cs="Arial"/>
        </w:rPr>
      </w:pPr>
    </w:p>
    <w:p w14:paraId="0DFC1DBE" w14:textId="319F2E58" w:rsidR="008B6487" w:rsidRPr="0019462F" w:rsidRDefault="00537066" w:rsidP="00892CCE">
      <w:pPr>
        <w:spacing w:line="240" w:lineRule="auto"/>
        <w:rPr>
          <w:rFonts w:cs="Arial"/>
        </w:rPr>
      </w:pPr>
      <w:r w:rsidRPr="0019462F">
        <w:rPr>
          <w:rFonts w:cs="Arial"/>
        </w:rPr>
        <w:t>Naročnik</w:t>
      </w:r>
      <w:r w:rsidR="00547508" w:rsidRPr="0019462F">
        <w:rPr>
          <w:rFonts w:cs="Arial"/>
        </w:rPr>
        <w:t xml:space="preserve"> </w:t>
      </w:r>
      <w:r w:rsidR="00762819" w:rsidRPr="0019462F">
        <w:rPr>
          <w:rFonts w:cs="Arial"/>
        </w:rPr>
        <w:t>bo z izbranim ponudnik</w:t>
      </w:r>
      <w:r w:rsidR="003A07F6">
        <w:rPr>
          <w:rFonts w:cs="Arial"/>
        </w:rPr>
        <w:t>om</w:t>
      </w:r>
      <w:r w:rsidR="00762819" w:rsidRPr="0019462F">
        <w:rPr>
          <w:rFonts w:cs="Arial"/>
        </w:rPr>
        <w:t xml:space="preserve"> sklenil </w:t>
      </w:r>
      <w:r w:rsidR="003A07F6">
        <w:rPr>
          <w:rFonts w:cs="Arial"/>
        </w:rPr>
        <w:t>pogodbo</w:t>
      </w:r>
      <w:r w:rsidRPr="0019462F">
        <w:rPr>
          <w:rFonts w:cs="Arial"/>
        </w:rPr>
        <w:t>.</w:t>
      </w:r>
      <w:r w:rsidR="00D66A44" w:rsidRPr="00D66A44">
        <w:t xml:space="preserve"> </w:t>
      </w:r>
      <w:r w:rsidR="00D66A44" w:rsidRPr="00D66A44">
        <w:rPr>
          <w:rFonts w:cs="Arial"/>
        </w:rPr>
        <w:t>Pogodba bo praviloma podpisana elektronsko.</w:t>
      </w:r>
    </w:p>
    <w:p w14:paraId="1C0DA923" w14:textId="77777777" w:rsidR="0042585B" w:rsidRPr="0019462F" w:rsidRDefault="0042585B" w:rsidP="00892CCE">
      <w:pPr>
        <w:spacing w:line="240" w:lineRule="auto"/>
        <w:rPr>
          <w:rFonts w:cs="Arial"/>
        </w:rPr>
      </w:pPr>
    </w:p>
    <w:p w14:paraId="7EE85D47" w14:textId="68394DF2" w:rsidR="00215217" w:rsidRPr="0019462F" w:rsidRDefault="00215217" w:rsidP="00892CCE">
      <w:pPr>
        <w:spacing w:line="240" w:lineRule="auto"/>
        <w:rPr>
          <w:rFonts w:cs="Arial"/>
          <w:szCs w:val="20"/>
        </w:rPr>
      </w:pPr>
      <w:r w:rsidRPr="0019462F">
        <w:rPr>
          <w:rFonts w:cs="Arial"/>
          <w:szCs w:val="20"/>
        </w:rPr>
        <w:t xml:space="preserve">S podpisom obrazca ESPD ponudnik potrdi, da sprejema vsebino osnutka </w:t>
      </w:r>
      <w:r w:rsidR="003A07F6">
        <w:rPr>
          <w:rFonts w:cs="Arial"/>
          <w:szCs w:val="20"/>
        </w:rPr>
        <w:t>pogodbe</w:t>
      </w:r>
      <w:r w:rsidRPr="0019462F">
        <w:rPr>
          <w:rFonts w:cs="Arial"/>
          <w:szCs w:val="20"/>
        </w:rPr>
        <w:t xml:space="preserve">. </w:t>
      </w:r>
    </w:p>
    <w:p w14:paraId="132DC32B" w14:textId="77777777" w:rsidR="00215217" w:rsidRPr="0019462F" w:rsidRDefault="00215217" w:rsidP="00892CCE">
      <w:pPr>
        <w:spacing w:line="240" w:lineRule="auto"/>
        <w:rPr>
          <w:rFonts w:cs="Arial"/>
          <w:szCs w:val="20"/>
        </w:rPr>
      </w:pPr>
    </w:p>
    <w:p w14:paraId="04F73974" w14:textId="2D605072" w:rsidR="00215217" w:rsidRPr="0019462F" w:rsidRDefault="003A07F6" w:rsidP="00892CCE">
      <w:pPr>
        <w:spacing w:line="240" w:lineRule="auto"/>
        <w:rPr>
          <w:rFonts w:cs="Arial"/>
        </w:rPr>
      </w:pPr>
      <w:r>
        <w:rPr>
          <w:rFonts w:cs="Arial"/>
          <w:szCs w:val="20"/>
        </w:rPr>
        <w:t>Pogodba</w:t>
      </w:r>
      <w:r w:rsidR="00215217" w:rsidRPr="0019462F">
        <w:rPr>
          <w:rFonts w:cs="Arial"/>
        </w:rPr>
        <w:t xml:space="preserve"> se bo pred podpisom vsebinsko prilagodil</w:t>
      </w:r>
      <w:r>
        <w:rPr>
          <w:rFonts w:cs="Arial"/>
        </w:rPr>
        <w:t>a</w:t>
      </w:r>
      <w:r w:rsidR="00215217" w:rsidRPr="0019462F">
        <w:rPr>
          <w:rFonts w:cs="Arial"/>
        </w:rPr>
        <w:t xml:space="preserve"> glede na to, ali bo izbrani ponudnik predložil skupno ponudbo, prijavil sodelovanje podizvajalcev in podobno. </w:t>
      </w:r>
    </w:p>
    <w:p w14:paraId="52812D95" w14:textId="77777777" w:rsidR="00215217" w:rsidRPr="0019462F" w:rsidRDefault="00215217" w:rsidP="00892CCE">
      <w:pPr>
        <w:spacing w:line="240" w:lineRule="auto"/>
        <w:rPr>
          <w:rFonts w:cs="Arial"/>
        </w:rPr>
      </w:pPr>
    </w:p>
    <w:p w14:paraId="3405EBA6" w14:textId="0C3E34DA" w:rsidR="00215217" w:rsidRPr="0019462F" w:rsidRDefault="00215217" w:rsidP="00892CCE">
      <w:pPr>
        <w:spacing w:line="240" w:lineRule="auto"/>
        <w:rPr>
          <w:rFonts w:eastAsia="Times New Roman" w:cs="Arial"/>
          <w:szCs w:val="20"/>
        </w:rPr>
      </w:pPr>
      <w:r w:rsidRPr="0019462F">
        <w:rPr>
          <w:rFonts w:eastAsia="Times New Roman" w:cs="Arial"/>
          <w:szCs w:val="20"/>
        </w:rPr>
        <w:t xml:space="preserve">V skladu s šestim odstavkom 14. člena Zakona o integriteti in preprečevanju korupcije (Uradni list RS, št. 69/11-UPB, 158/20, 3/22 - </w:t>
      </w:r>
      <w:proofErr w:type="spellStart"/>
      <w:r w:rsidRPr="0019462F">
        <w:rPr>
          <w:rFonts w:eastAsia="Times New Roman" w:cs="Arial"/>
          <w:szCs w:val="20"/>
        </w:rPr>
        <w:t>ZDeb</w:t>
      </w:r>
      <w:proofErr w:type="spellEnd"/>
      <w:r w:rsidRPr="0019462F">
        <w:rPr>
          <w:rFonts w:eastAsia="Times New Roman" w:cs="Arial"/>
          <w:szCs w:val="20"/>
        </w:rPr>
        <w:t xml:space="preserve"> in 16/23 - </w:t>
      </w:r>
      <w:proofErr w:type="spellStart"/>
      <w:r w:rsidRPr="0019462F">
        <w:rPr>
          <w:rFonts w:eastAsia="Times New Roman" w:cs="Arial"/>
          <w:szCs w:val="20"/>
        </w:rPr>
        <w:t>ZZPri</w:t>
      </w:r>
      <w:proofErr w:type="spellEnd"/>
      <w:r w:rsidRPr="0019462F">
        <w:rPr>
          <w:rFonts w:eastAsia="Times New Roman" w:cs="Arial"/>
          <w:szCs w:val="20"/>
        </w:rPr>
        <w:t xml:space="preserve">; v nadaljevanju </w:t>
      </w:r>
      <w:proofErr w:type="spellStart"/>
      <w:r w:rsidRPr="0019462F">
        <w:rPr>
          <w:rFonts w:eastAsia="Times New Roman" w:cs="Arial"/>
          <w:szCs w:val="20"/>
        </w:rPr>
        <w:t>ZIntPK</w:t>
      </w:r>
      <w:proofErr w:type="spellEnd"/>
      <w:r w:rsidRPr="0019462F">
        <w:rPr>
          <w:rFonts w:eastAsia="Times New Roman" w:cs="Arial"/>
          <w:szCs w:val="20"/>
        </w:rPr>
        <w:t>) je dolžan izbrani ponudnik na poziv naročnika, pred podpisom pogodbe,  posredovati izjavo ali podatke o:</w:t>
      </w:r>
    </w:p>
    <w:p w14:paraId="622E1D7D" w14:textId="77777777" w:rsidR="00215217" w:rsidRPr="0019462F" w:rsidRDefault="00215217" w:rsidP="00892CCE">
      <w:pPr>
        <w:numPr>
          <w:ilvl w:val="0"/>
          <w:numId w:val="14"/>
        </w:numPr>
        <w:spacing w:line="240" w:lineRule="auto"/>
        <w:contextualSpacing/>
        <w:rPr>
          <w:rFonts w:cs="Arial"/>
          <w:szCs w:val="20"/>
        </w:rPr>
      </w:pPr>
      <w:r w:rsidRPr="0019462F">
        <w:rPr>
          <w:rFonts w:cs="Arial"/>
          <w:szCs w:val="20"/>
        </w:rPr>
        <w:t xml:space="preserve">svojih ustanoviteljih, družbenikih, delničarjih, </w:t>
      </w:r>
      <w:proofErr w:type="spellStart"/>
      <w:r w:rsidRPr="0019462F">
        <w:rPr>
          <w:rFonts w:cs="Arial"/>
          <w:szCs w:val="20"/>
        </w:rPr>
        <w:t>komanditistih</w:t>
      </w:r>
      <w:proofErr w:type="spellEnd"/>
      <w:r w:rsidRPr="0019462F">
        <w:rPr>
          <w:rFonts w:cs="Arial"/>
          <w:szCs w:val="20"/>
        </w:rPr>
        <w:t xml:space="preserve"> ali drugih lastnikih in podatke o lastniških deležih navedenih oseb,</w:t>
      </w:r>
    </w:p>
    <w:p w14:paraId="72409E27" w14:textId="4938A1CF" w:rsidR="00215217" w:rsidRPr="0019462F" w:rsidRDefault="00215217" w:rsidP="00892CCE">
      <w:pPr>
        <w:spacing w:line="240" w:lineRule="auto"/>
        <w:contextualSpacing/>
        <w:rPr>
          <w:rFonts w:cs="Arial"/>
          <w:szCs w:val="20"/>
        </w:rPr>
      </w:pPr>
      <w:r w:rsidRPr="0019462F">
        <w:rPr>
          <w:rFonts w:cs="Arial"/>
          <w:szCs w:val="20"/>
        </w:rPr>
        <w:t>gospodarskih subjektih, za katere se glede na določbe zakona, ki ureja gospodarske družbe, šteje, da so z njim povezane družbe.</w:t>
      </w:r>
    </w:p>
    <w:p w14:paraId="6352B9EA" w14:textId="497E46A4" w:rsidR="00215217" w:rsidRPr="0019462F" w:rsidRDefault="00215217" w:rsidP="00892CCE">
      <w:pPr>
        <w:spacing w:line="240" w:lineRule="auto"/>
        <w:rPr>
          <w:rFonts w:eastAsia="Times New Roman" w:cs="Arial"/>
          <w:szCs w:val="20"/>
        </w:rPr>
      </w:pPr>
      <w:r w:rsidRPr="0019462F">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posredovati tudi za podizvajalca.</w:t>
      </w:r>
    </w:p>
    <w:p w14:paraId="0873F38A" w14:textId="77777777" w:rsidR="00215217" w:rsidRDefault="00215217" w:rsidP="00892CCE">
      <w:pPr>
        <w:spacing w:line="240" w:lineRule="auto"/>
        <w:contextualSpacing/>
        <w:rPr>
          <w:rFonts w:cs="Arial"/>
          <w:szCs w:val="20"/>
        </w:rPr>
      </w:pPr>
    </w:p>
    <w:p w14:paraId="3550C4CA" w14:textId="77777777" w:rsidR="007824F3" w:rsidRDefault="007824F3" w:rsidP="00892CCE">
      <w:pPr>
        <w:spacing w:line="240" w:lineRule="auto"/>
      </w:pPr>
      <w:r w:rsidRPr="000E0E28">
        <w:lastRenderedPageBreak/>
        <w:t xml:space="preserve">Na podlagi </w:t>
      </w:r>
      <w:r w:rsidRPr="00B71B5E">
        <w:t>22(2)(d)</w:t>
      </w:r>
      <w:r w:rsidRPr="000E0E28">
        <w:t xml:space="preserve"> člena Uredbe (EU)2021/241 Evropskega parlamenta in Sveta z dne 12. februarja 2021 o vzpostavitvi Mehanizma za okrevanje in odpornost s spremembami</w:t>
      </w:r>
      <w:r>
        <w:t>,  ministrstvo</w:t>
      </w:r>
      <w:r w:rsidRPr="000E0E28">
        <w:t xml:space="preserve"> </w:t>
      </w:r>
      <w:r>
        <w:t xml:space="preserve">za namen revizije, nadzora in za zagotovitev primerljivih informacij o porabi sredstev v zvezi z ukrepi za izvajanje reform in naložb v okviru Mehanizma za okrevanje in odpornost, preverja obstoj podatkov o dejanskih lastnikih. </w:t>
      </w:r>
    </w:p>
    <w:p w14:paraId="769A413C" w14:textId="77777777" w:rsidR="007824F3" w:rsidRDefault="007824F3" w:rsidP="00892CCE">
      <w:pPr>
        <w:pStyle w:val="Odstavekseznama"/>
        <w:spacing w:line="240" w:lineRule="auto"/>
        <w:ind w:left="360"/>
      </w:pPr>
    </w:p>
    <w:p w14:paraId="16C5A26C" w14:textId="77777777" w:rsidR="007824F3" w:rsidRDefault="007824F3" w:rsidP="00892CCE">
      <w:pPr>
        <w:spacing w:line="240" w:lineRule="auto"/>
      </w:pPr>
      <w:bookmarkStart w:id="116" w:name="_Hlk167702682"/>
      <w:r w:rsidRPr="00314C63">
        <w:t>Gospodarski subjekti, ki so vpisani v Poslovni register Slovenije</w:t>
      </w:r>
      <w:r w:rsidRPr="00B83789" w:rsidDel="00220B87">
        <w:rPr>
          <w:u w:val="single"/>
        </w:rPr>
        <w:t xml:space="preserve"> </w:t>
      </w:r>
      <w:r w:rsidRPr="009142FF">
        <w:t>(</w:t>
      </w:r>
      <w:r>
        <w:t xml:space="preserve">izjema so </w:t>
      </w:r>
      <w:r w:rsidRPr="009142FF">
        <w:t>samostojni podjetnik</w:t>
      </w:r>
      <w:r>
        <w:t>i in</w:t>
      </w:r>
      <w:r w:rsidRPr="00220B87">
        <w:t xml:space="preserve"> </w:t>
      </w:r>
      <w:r>
        <w:t xml:space="preserve">druge </w:t>
      </w:r>
      <w:r w:rsidRPr="009142FF">
        <w:t>fizičn</w:t>
      </w:r>
      <w:r>
        <w:t>e</w:t>
      </w:r>
      <w:r w:rsidRPr="009142FF">
        <w:t xml:space="preserve"> oseb</w:t>
      </w:r>
      <w:r>
        <w:t>e, ki opravljajo dejavnost</w:t>
      </w:r>
      <w:r w:rsidRPr="009142FF">
        <w:t>)</w:t>
      </w:r>
      <w:r>
        <w:t>,</w:t>
      </w:r>
      <w:r w:rsidRPr="009142FF">
        <w:t xml:space="preserve"> mora</w:t>
      </w:r>
      <w:r>
        <w:t>jo</w:t>
      </w:r>
      <w:r w:rsidRPr="009142FF">
        <w:t xml:space="preserve"> </w:t>
      </w:r>
      <w:r>
        <w:t xml:space="preserve">zagotoviti, da so v </w:t>
      </w:r>
      <w:r w:rsidRPr="009142FF">
        <w:t>Regist</w:t>
      </w:r>
      <w:r>
        <w:t>ru</w:t>
      </w:r>
      <w:r w:rsidRPr="009142FF">
        <w:t xml:space="preserve"> dejanskih lastnikov </w:t>
      </w:r>
      <w:r>
        <w:t xml:space="preserve">- </w:t>
      </w:r>
      <w:proofErr w:type="spellStart"/>
      <w:r>
        <w:t>eRDL</w:t>
      </w:r>
      <w:proofErr w:type="spellEnd"/>
      <w:r>
        <w:t xml:space="preserve"> (</w:t>
      </w:r>
      <w:r w:rsidRPr="009142FF">
        <w:t xml:space="preserve">AJPES) </w:t>
      </w:r>
      <w:r>
        <w:t xml:space="preserve">navedeni ažurni </w:t>
      </w:r>
      <w:r w:rsidRPr="009142FF">
        <w:t>podatk</w:t>
      </w:r>
      <w:r>
        <w:t>i</w:t>
      </w:r>
      <w:r w:rsidRPr="009142FF">
        <w:t xml:space="preserve"> o </w:t>
      </w:r>
      <w:r>
        <w:t>dejanskih lastnikih, in sicer:</w:t>
      </w:r>
    </w:p>
    <w:bookmarkEnd w:id="116"/>
    <w:p w14:paraId="36F4B405" w14:textId="77777777" w:rsidR="007824F3" w:rsidRPr="004E5D72" w:rsidRDefault="007824F3" w:rsidP="00892CCE">
      <w:pPr>
        <w:pStyle w:val="Odstavekseznama"/>
        <w:numPr>
          <w:ilvl w:val="0"/>
          <w:numId w:val="46"/>
        </w:numPr>
        <w:spacing w:line="240" w:lineRule="auto"/>
      </w:pPr>
      <w:r>
        <w:t xml:space="preserve">najmanj </w:t>
      </w:r>
      <w:bookmarkStart w:id="117" w:name="_Hlk167363988"/>
      <w:bookmarkStart w:id="118" w:name="_Hlk167368650"/>
      <w:r w:rsidRPr="008B1EFA">
        <w:t xml:space="preserve">ime in priimek ter datum rojstva </w:t>
      </w:r>
      <w:bookmarkEnd w:id="117"/>
      <w:r w:rsidRPr="008B1EFA">
        <w:t>dejanskega (-ih) lastnika (-ov</w:t>
      </w:r>
      <w:bookmarkStart w:id="119" w:name="_Hlk167702725"/>
      <w:r w:rsidRPr="008B1EFA">
        <w:t>)</w:t>
      </w:r>
      <w:bookmarkEnd w:id="118"/>
      <w:r w:rsidRPr="007824F3">
        <w:t>;</w:t>
      </w:r>
      <w:r>
        <w:t xml:space="preserve"> </w:t>
      </w:r>
      <w:r w:rsidRPr="00E72B5F">
        <w:t>kjer ni dejanskega</w:t>
      </w:r>
      <w:r>
        <w:t xml:space="preserve"> (-ih)</w:t>
      </w:r>
      <w:r w:rsidRPr="00E72B5F">
        <w:t xml:space="preserve"> lastnika</w:t>
      </w:r>
      <w:r>
        <w:t xml:space="preserve"> (-ov)</w:t>
      </w:r>
      <w:r w:rsidRPr="00E72B5F">
        <w:t xml:space="preserve"> gospodarskega subjekta</w:t>
      </w:r>
      <w:r>
        <w:t>,</w:t>
      </w:r>
      <w:r w:rsidRPr="00E72B5F">
        <w:t xml:space="preserve"> se šteje ena ali več oseb, ki zasedajo položaj poslovodstva tega gospodarskega subjekta</w:t>
      </w:r>
      <w:r>
        <w:t>.</w:t>
      </w:r>
    </w:p>
    <w:bookmarkEnd w:id="119"/>
    <w:p w14:paraId="64AAF2CA" w14:textId="77777777" w:rsidR="007824F3" w:rsidRDefault="007824F3" w:rsidP="00892CCE">
      <w:pPr>
        <w:spacing w:line="240" w:lineRule="auto"/>
        <w:ind w:left="360"/>
      </w:pPr>
    </w:p>
    <w:p w14:paraId="0D311A75" w14:textId="77777777" w:rsidR="007824F3" w:rsidRDefault="007824F3" w:rsidP="00892CCE">
      <w:pPr>
        <w:spacing w:line="240" w:lineRule="auto"/>
      </w:pPr>
      <w:r>
        <w:t xml:space="preserve">Če ti podatki v </w:t>
      </w:r>
      <w:proofErr w:type="spellStart"/>
      <w:r>
        <w:t>eRDL</w:t>
      </w:r>
      <w:proofErr w:type="spellEnd"/>
      <w:r>
        <w:t xml:space="preserve"> (AJPES) </w:t>
      </w:r>
      <w:r w:rsidRPr="00CF126E">
        <w:t xml:space="preserve">niso </w:t>
      </w:r>
      <w:r>
        <w:t xml:space="preserve">ažurirani/navedeni, morajo gospodarski </w:t>
      </w:r>
      <w:proofErr w:type="spellStart"/>
      <w:r>
        <w:t>sobjekti</w:t>
      </w:r>
      <w:proofErr w:type="spellEnd"/>
      <w:r>
        <w:t xml:space="preserve"> </w:t>
      </w:r>
      <w:r w:rsidRPr="008B1EFA">
        <w:rPr>
          <w:i/>
          <w:iCs/>
        </w:rPr>
        <w:t>najkasneje pred podpisom pogodbe</w:t>
      </w:r>
      <w:r>
        <w:t xml:space="preserve"> ažurirajte/izpolnite skladno z navodili AJPES (</w:t>
      </w:r>
      <w:hyperlink r:id="rId15" w:anchor="b619" w:history="1">
        <w:r>
          <w:rPr>
            <w:rStyle w:val="Hiperpovezava"/>
          </w:rPr>
          <w:t>Register dejanskih lastnikov (ajpes.si)</w:t>
        </w:r>
      </w:hyperlink>
      <w:r>
        <w:t>).</w:t>
      </w:r>
      <w:bookmarkStart w:id="120" w:name="_Hlk167702778"/>
    </w:p>
    <w:p w14:paraId="3B2AE47F" w14:textId="77777777" w:rsidR="007824F3" w:rsidRDefault="007824F3" w:rsidP="00892CCE">
      <w:pPr>
        <w:spacing w:line="240" w:lineRule="auto"/>
      </w:pPr>
    </w:p>
    <w:p w14:paraId="2FD0C3A3" w14:textId="0DFF1F81" w:rsidR="007824F3" w:rsidRDefault="007824F3" w:rsidP="00892CCE">
      <w:pPr>
        <w:spacing w:line="240" w:lineRule="auto"/>
      </w:pPr>
      <w:r>
        <w:t xml:space="preserve">V primeru </w:t>
      </w:r>
      <w:r w:rsidRPr="00314C63">
        <w:t>tujih gospodarskih subjektov, ki niso vpisani v Poslovni register Slovenije</w:t>
      </w:r>
      <w:r w:rsidRPr="00C3191D">
        <w:t xml:space="preserve"> in </w:t>
      </w:r>
      <w:r w:rsidRPr="00314C63">
        <w:t>enoosebnih d.o.o.</w:t>
      </w:r>
      <w:r w:rsidRPr="00C3191D">
        <w:t>,</w:t>
      </w:r>
      <w:r>
        <w:t xml:space="preserve"> je treba dopolniti Izjavo o lastniški strukturi s podatki o dejanskih lastnikih, in sicer tako, da se poleg imena in priimka dejanskega (-ih) lastnika (-ov), dopiše</w:t>
      </w:r>
      <w:bookmarkEnd w:id="120"/>
      <w:r>
        <w:t xml:space="preserve"> še </w:t>
      </w:r>
      <w:r w:rsidRPr="00885656">
        <w:t>datum rojstva</w:t>
      </w:r>
      <w:r>
        <w:t>.</w:t>
      </w:r>
    </w:p>
    <w:p w14:paraId="5858EACB" w14:textId="77777777" w:rsidR="007824F3" w:rsidRDefault="007824F3" w:rsidP="00892CCE">
      <w:pPr>
        <w:spacing w:line="240" w:lineRule="auto"/>
      </w:pPr>
    </w:p>
    <w:p w14:paraId="569F4998" w14:textId="6434CB5E" w:rsidR="007824F3" w:rsidRPr="007824F3" w:rsidRDefault="007824F3" w:rsidP="00892CCE">
      <w:pPr>
        <w:spacing w:line="240" w:lineRule="auto"/>
      </w:pPr>
      <w:r>
        <w:t>Podatke mora posredovati tudi podizvajalec.</w:t>
      </w:r>
    </w:p>
    <w:p w14:paraId="5E49D048" w14:textId="77777777" w:rsidR="007824F3" w:rsidRPr="0019462F" w:rsidRDefault="007824F3" w:rsidP="00892CCE">
      <w:pPr>
        <w:spacing w:line="240" w:lineRule="auto"/>
        <w:contextualSpacing/>
        <w:rPr>
          <w:rFonts w:cs="Arial"/>
          <w:szCs w:val="20"/>
        </w:rPr>
      </w:pPr>
    </w:p>
    <w:p w14:paraId="531E7683" w14:textId="16C229AA" w:rsidR="00D908BF" w:rsidRPr="0019462F" w:rsidRDefault="0042585B" w:rsidP="00892CCE">
      <w:pPr>
        <w:spacing w:line="240" w:lineRule="auto"/>
        <w:rPr>
          <w:rFonts w:cs="Arial"/>
          <w:szCs w:val="20"/>
        </w:rPr>
      </w:pPr>
      <w:r w:rsidRPr="0019462F">
        <w:rPr>
          <w:rFonts w:cs="Arial"/>
          <w:szCs w:val="20"/>
        </w:rPr>
        <w:t xml:space="preserve">Če bo </w:t>
      </w:r>
      <w:r w:rsidR="00211FA8" w:rsidRPr="0019462F">
        <w:rPr>
          <w:rFonts w:cs="Arial"/>
          <w:szCs w:val="20"/>
        </w:rPr>
        <w:t>ponudnik</w:t>
      </w:r>
      <w:r w:rsidRPr="0019462F">
        <w:rPr>
          <w:rFonts w:cs="Arial"/>
          <w:szCs w:val="20"/>
        </w:rPr>
        <w:t xml:space="preserve"> predložil lažno izjavo oziroma bo dal neresničn</w:t>
      </w:r>
      <w:r w:rsidR="00BB06EF" w:rsidRPr="0019462F">
        <w:rPr>
          <w:rFonts w:cs="Arial"/>
          <w:szCs w:val="20"/>
        </w:rPr>
        <w:t>e</w:t>
      </w:r>
      <w:r w:rsidRPr="0019462F">
        <w:rPr>
          <w:rFonts w:cs="Arial"/>
          <w:szCs w:val="20"/>
        </w:rPr>
        <w:t xml:space="preserve"> podatk</w:t>
      </w:r>
      <w:r w:rsidR="00BB06EF" w:rsidRPr="0019462F">
        <w:rPr>
          <w:rFonts w:cs="Arial"/>
          <w:szCs w:val="20"/>
        </w:rPr>
        <w:t>e</w:t>
      </w:r>
      <w:r w:rsidRPr="0019462F">
        <w:rPr>
          <w:rFonts w:cs="Arial"/>
          <w:szCs w:val="20"/>
        </w:rPr>
        <w:t xml:space="preserve"> o navedenih dejstvih, bo to imelo za posledico ničnost </w:t>
      </w:r>
      <w:r w:rsidR="000C2626" w:rsidRPr="0019462F">
        <w:rPr>
          <w:rFonts w:cs="Arial"/>
          <w:szCs w:val="20"/>
        </w:rPr>
        <w:t>pogodbe</w:t>
      </w:r>
      <w:r w:rsidRPr="0019462F">
        <w:rPr>
          <w:rFonts w:cs="Arial"/>
          <w:szCs w:val="20"/>
        </w:rPr>
        <w:t>.</w:t>
      </w:r>
      <w:r w:rsidR="00700B8E" w:rsidRPr="0019462F">
        <w:rPr>
          <w:rFonts w:cs="Arial"/>
          <w:szCs w:val="20"/>
        </w:rPr>
        <w:t xml:space="preserve"> </w:t>
      </w:r>
    </w:p>
    <w:p w14:paraId="52B54E6A" w14:textId="77777777" w:rsidR="0042585B" w:rsidRPr="0019462F" w:rsidRDefault="0042585B" w:rsidP="00892CCE">
      <w:pPr>
        <w:spacing w:line="240" w:lineRule="auto"/>
        <w:rPr>
          <w:rFonts w:cs="Arial"/>
          <w:szCs w:val="20"/>
        </w:rPr>
      </w:pPr>
    </w:p>
    <w:p w14:paraId="35E12C51" w14:textId="48C592D5" w:rsidR="005A653F" w:rsidRPr="0019462F" w:rsidRDefault="009144CA" w:rsidP="00892CCE">
      <w:pPr>
        <w:spacing w:line="240" w:lineRule="auto"/>
        <w:rPr>
          <w:rFonts w:cs="Arial"/>
          <w:szCs w:val="20"/>
        </w:rPr>
      </w:pPr>
      <w:r w:rsidRPr="0019462F">
        <w:rPr>
          <w:rFonts w:cs="Arial"/>
          <w:szCs w:val="20"/>
        </w:rPr>
        <w:t>Naročnik bo z izbranim ponudnikom sklenil pogodbo, razen če bodo obstajale okoliščine, ki jih določata 35. in 36. člen ZIntPK, ki naročniku prepovedujejo poslovanje z izbranim gospodarskim subjektom.</w:t>
      </w:r>
    </w:p>
    <w:p w14:paraId="5E9EC999" w14:textId="77777777" w:rsidR="009144CA" w:rsidRPr="0019462F" w:rsidRDefault="009144CA" w:rsidP="00892CCE">
      <w:pPr>
        <w:spacing w:line="240" w:lineRule="auto"/>
        <w:rPr>
          <w:rFonts w:cs="Arial"/>
        </w:rPr>
      </w:pPr>
    </w:p>
    <w:p w14:paraId="30CC949A" w14:textId="41C33000" w:rsidR="00215217" w:rsidRPr="0019462F" w:rsidRDefault="00215217" w:rsidP="00892CCE">
      <w:pPr>
        <w:spacing w:line="240" w:lineRule="auto"/>
        <w:rPr>
          <w:rFonts w:cs="Arial"/>
        </w:rPr>
      </w:pPr>
      <w:r w:rsidRPr="0019462F">
        <w:rPr>
          <w:rFonts w:cs="Arial"/>
        </w:rPr>
        <w:t xml:space="preserve">Izbrani ponudnik mora v roku </w:t>
      </w:r>
      <w:r w:rsidR="00CA044F">
        <w:rPr>
          <w:rFonts w:cs="Arial"/>
        </w:rPr>
        <w:t xml:space="preserve">pet </w:t>
      </w:r>
      <w:r w:rsidRPr="0019462F">
        <w:rPr>
          <w:rFonts w:cs="Arial"/>
        </w:rPr>
        <w:t>dni od prejema s strani naročnika podpisan</w:t>
      </w:r>
      <w:r w:rsidR="00D66A44">
        <w:rPr>
          <w:rFonts w:cs="Arial"/>
        </w:rPr>
        <w:t>o pogodbo</w:t>
      </w:r>
      <w:r w:rsidRPr="0019462F">
        <w:rPr>
          <w:rFonts w:cs="Arial"/>
        </w:rPr>
        <w:t xml:space="preserve"> podpisati in</w:t>
      </w:r>
      <w:r w:rsidR="00CA044F">
        <w:rPr>
          <w:rFonts w:cs="Arial"/>
        </w:rPr>
        <w:t xml:space="preserve"> </w:t>
      </w:r>
      <w:r w:rsidR="00C664ED">
        <w:rPr>
          <w:rFonts w:cs="Arial"/>
        </w:rPr>
        <w:t>jo</w:t>
      </w:r>
      <w:r w:rsidRPr="0019462F">
        <w:rPr>
          <w:rFonts w:cs="Arial"/>
        </w:rPr>
        <w:t xml:space="preserve"> vrniti naročniku. </w:t>
      </w:r>
    </w:p>
    <w:p w14:paraId="4C3BE4FD" w14:textId="77777777" w:rsidR="00215217" w:rsidRPr="0019462F" w:rsidRDefault="00215217" w:rsidP="00892CCE">
      <w:pPr>
        <w:spacing w:line="240" w:lineRule="auto"/>
        <w:rPr>
          <w:rFonts w:cs="Arial"/>
        </w:rPr>
      </w:pPr>
    </w:p>
    <w:p w14:paraId="147B6980" w14:textId="41090539" w:rsidR="0030284D" w:rsidRPr="0019462F" w:rsidRDefault="0030284D"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121" w:name="_Toc181085953"/>
      <w:r w:rsidRPr="0019462F">
        <w:rPr>
          <w:rFonts w:cs="Arial"/>
          <w:smallCaps w:val="0"/>
          <w:szCs w:val="20"/>
          <w:lang w:eastAsia="ar-SA"/>
        </w:rPr>
        <w:t>Zavarovanje za dobro izvedbo pogodbenih obveznosti</w:t>
      </w:r>
      <w:bookmarkEnd w:id="121"/>
    </w:p>
    <w:p w14:paraId="4FB2EB76" w14:textId="77777777" w:rsidR="0034457B" w:rsidRDefault="0034457B" w:rsidP="00892CCE">
      <w:pPr>
        <w:spacing w:line="240" w:lineRule="auto"/>
        <w:rPr>
          <w:rFonts w:cs="Arial"/>
        </w:rPr>
      </w:pPr>
    </w:p>
    <w:p w14:paraId="5DC948F1" w14:textId="1CDFC5C6" w:rsidR="0030284D" w:rsidRPr="0019462F" w:rsidRDefault="0030284D" w:rsidP="00892CCE">
      <w:pPr>
        <w:spacing w:line="240" w:lineRule="auto"/>
        <w:rPr>
          <w:rFonts w:cs="Arial"/>
        </w:rPr>
      </w:pPr>
      <w:r w:rsidRPr="0019462F">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19462F" w:rsidRDefault="0030284D" w:rsidP="00892CCE">
      <w:pPr>
        <w:spacing w:line="240" w:lineRule="auto"/>
        <w:rPr>
          <w:rFonts w:cs="Arial"/>
        </w:rPr>
      </w:pPr>
    </w:p>
    <w:p w14:paraId="35879396" w14:textId="77777777" w:rsidR="0030284D" w:rsidRPr="0019462F" w:rsidRDefault="0030284D" w:rsidP="00892CCE">
      <w:pPr>
        <w:spacing w:line="240" w:lineRule="auto"/>
        <w:rPr>
          <w:rFonts w:cs="Arial"/>
        </w:rPr>
      </w:pPr>
      <w:r w:rsidRPr="0019462F">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19462F" w:rsidRDefault="0030284D" w:rsidP="00892CCE">
      <w:pPr>
        <w:spacing w:line="240" w:lineRule="auto"/>
        <w:rPr>
          <w:rFonts w:cs="Arial"/>
        </w:rPr>
      </w:pPr>
    </w:p>
    <w:p w14:paraId="0229B481" w14:textId="77777777" w:rsidR="0030284D" w:rsidRPr="0019462F" w:rsidRDefault="0030284D" w:rsidP="00892CCE">
      <w:pPr>
        <w:spacing w:line="240" w:lineRule="auto"/>
        <w:rPr>
          <w:rFonts w:cs="Arial"/>
        </w:rPr>
      </w:pPr>
      <w:r w:rsidRPr="0019462F">
        <w:rPr>
          <w:rFonts w:cs="Arial"/>
        </w:rPr>
        <w:t>Izbrani ponudnik bo moral naročniku predložiti zavarovanje za dobro izvedbo pogodbenih obveznosti v</w:t>
      </w:r>
    </w:p>
    <w:p w14:paraId="13C93C62" w14:textId="19C61074" w:rsidR="0030284D" w:rsidRDefault="0030284D" w:rsidP="00892CCE">
      <w:pPr>
        <w:spacing w:line="240" w:lineRule="auto"/>
        <w:rPr>
          <w:rFonts w:cs="Arial"/>
        </w:rPr>
      </w:pPr>
      <w:r w:rsidRPr="0019462F">
        <w:rPr>
          <w:rFonts w:cs="Arial"/>
        </w:rPr>
        <w:t xml:space="preserve">skladu z zahtevami iz </w:t>
      </w:r>
      <w:r w:rsidR="00F67636">
        <w:rPr>
          <w:rFonts w:cs="Arial"/>
        </w:rPr>
        <w:t>vzorca</w:t>
      </w:r>
      <w:r w:rsidRPr="0019462F">
        <w:rPr>
          <w:rFonts w:cs="Arial"/>
        </w:rPr>
        <w:t xml:space="preserve"> pogodbe.</w:t>
      </w:r>
    </w:p>
    <w:p w14:paraId="3BF81AA1" w14:textId="77777777" w:rsidR="00CA044F" w:rsidRDefault="00CA044F" w:rsidP="00892CCE">
      <w:pPr>
        <w:spacing w:line="240" w:lineRule="auto"/>
        <w:rPr>
          <w:rFonts w:cs="Arial"/>
        </w:rPr>
      </w:pPr>
    </w:p>
    <w:p w14:paraId="3C2D3652" w14:textId="77777777" w:rsidR="008B6487" w:rsidRPr="0019462F" w:rsidRDefault="005D2C09" w:rsidP="00892CCE">
      <w:pPr>
        <w:pStyle w:val="Naslov1"/>
        <w:numPr>
          <w:ilvl w:val="0"/>
          <w:numId w:val="2"/>
        </w:numPr>
        <w:suppressAutoHyphens/>
        <w:spacing w:before="0" w:beforeAutospacing="0" w:after="0" w:afterAutospacing="0" w:line="240" w:lineRule="auto"/>
        <w:rPr>
          <w:rFonts w:cs="Arial"/>
        </w:rPr>
      </w:pPr>
      <w:bookmarkStart w:id="122" w:name="_Toc336851764"/>
      <w:bookmarkStart w:id="123" w:name="_Toc336851812"/>
      <w:bookmarkStart w:id="124" w:name="_Toc181085954"/>
      <w:r w:rsidRPr="0019462F">
        <w:rPr>
          <w:rFonts w:cs="Arial"/>
          <w:caps w:val="0"/>
        </w:rPr>
        <w:t xml:space="preserve">PRAVNO </w:t>
      </w:r>
      <w:r w:rsidRPr="0019462F">
        <w:rPr>
          <w:rFonts w:cs="Arial"/>
          <w:caps w:val="0"/>
          <w:szCs w:val="20"/>
          <w:lang w:eastAsia="ar-SA"/>
        </w:rPr>
        <w:t>VARSTVO</w:t>
      </w:r>
      <w:bookmarkEnd w:id="122"/>
      <w:bookmarkEnd w:id="123"/>
      <w:bookmarkEnd w:id="124"/>
    </w:p>
    <w:p w14:paraId="7C40C9BE" w14:textId="77777777" w:rsidR="0034457B" w:rsidRDefault="0034457B"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2D89AC0D" w14:textId="1DFFDFFE" w:rsidR="009F6298" w:rsidRPr="0019462F"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19462F">
        <w:rPr>
          <w:rFonts w:cs="Arial"/>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rsidRPr="0019462F">
        <w:rPr>
          <w:rFonts w:cs="Arial"/>
        </w:rPr>
        <w:lastRenderedPageBreak/>
        <w:t>popravku, če se s tem obvestilom spreminjajo ali dopolnjujejo zahteve ali merila za izbor najugodnejšega ponudnika.</w:t>
      </w:r>
    </w:p>
    <w:p w14:paraId="159A3469" w14:textId="77777777" w:rsidR="009F6298" w:rsidRPr="0019462F"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57D950C6" w14:textId="77777777" w:rsidR="009F6298" w:rsidRPr="0019462F"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260DFDE" w14:textId="77777777" w:rsidR="007466A1" w:rsidRPr="0019462F"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19462F">
        <w:rPr>
          <w:rFonts w:cs="Arial"/>
        </w:rPr>
        <w:t>Zahtevek za revizijo se vloži prek portala eRevizija.</w:t>
      </w:r>
    </w:p>
    <w:p w14:paraId="39792E00" w14:textId="77777777" w:rsidR="009F6298" w:rsidRPr="0019462F"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19462F" w:rsidRDefault="007466A1"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7911A7A" w14:textId="77777777" w:rsidR="00C90EC2" w:rsidRPr="0019462F" w:rsidRDefault="00C90EC2"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A3801DA" w14:textId="647B438B" w:rsidR="009F13B6" w:rsidRPr="0019462F" w:rsidRDefault="009F6298" w:rsidP="00892CCE">
      <w:pPr>
        <w:spacing w:line="240" w:lineRule="auto"/>
        <w:ind w:left="3545" w:firstLine="709"/>
      </w:pPr>
      <w:r w:rsidRPr="0019462F">
        <w:rPr>
          <w:rFonts w:cs="Arial"/>
        </w:rPr>
        <w:tab/>
      </w:r>
      <w:r w:rsidR="00A64E2B" w:rsidRPr="0019462F">
        <w:rPr>
          <w:rFonts w:cs="Arial"/>
        </w:rPr>
        <w:tab/>
      </w:r>
      <w:r w:rsidR="009F13B6" w:rsidRPr="0019462F">
        <w:rPr>
          <w:rFonts w:cs="Arial"/>
          <w:szCs w:val="20"/>
        </w:rPr>
        <w:t>mag. Franc Props</w:t>
      </w:r>
    </w:p>
    <w:p w14:paraId="71ABDAFD" w14:textId="3DE8646D" w:rsidR="009F13B6" w:rsidRPr="0019462F" w:rsidRDefault="009F13B6" w:rsidP="00892CCE">
      <w:pPr>
        <w:spacing w:line="240" w:lineRule="auto"/>
        <w:ind w:left="5664"/>
      </w:pPr>
      <w:r w:rsidRPr="0019462F">
        <w:t xml:space="preserve">        minister</w:t>
      </w:r>
    </w:p>
    <w:p w14:paraId="41C3671A" w14:textId="68FD1119" w:rsidR="00864C5D" w:rsidRPr="0019462F" w:rsidRDefault="00864C5D" w:rsidP="00892CCE">
      <w:pPr>
        <w:spacing w:line="240" w:lineRule="auto"/>
        <w:ind w:left="3545" w:firstLine="709"/>
        <w:rPr>
          <w:rFonts w:cs="Arial"/>
        </w:rPr>
      </w:pPr>
    </w:p>
    <w:sectPr w:rsidR="00864C5D" w:rsidRPr="0019462F" w:rsidSect="00967E9B">
      <w:footerReference w:type="default" r:id="rId16"/>
      <w:head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4597A" w14:textId="77777777" w:rsidR="007F3E67" w:rsidRDefault="007F3E67" w:rsidP="00107834">
      <w:pPr>
        <w:spacing w:line="240" w:lineRule="auto"/>
      </w:pPr>
      <w:r>
        <w:separator/>
      </w:r>
    </w:p>
  </w:endnote>
  <w:endnote w:type="continuationSeparator" w:id="0">
    <w:p w14:paraId="71C7168D" w14:textId="77777777" w:rsidR="007F3E67" w:rsidRDefault="007F3E6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1D1FDEFA" w:rsidR="00E64945" w:rsidRPr="0050060C" w:rsidRDefault="0050060C" w:rsidP="0050060C">
    <w:pPr>
      <w:pBdr>
        <w:top w:val="single" w:sz="4" w:space="1" w:color="auto"/>
      </w:pBdr>
      <w:tabs>
        <w:tab w:val="center" w:pos="4536"/>
        <w:tab w:val="right" w:pos="9072"/>
      </w:tabs>
      <w:rPr>
        <w:rFonts w:cs="Arial"/>
        <w:sz w:val="16"/>
        <w:szCs w:val="16"/>
      </w:rPr>
    </w:pPr>
    <w:r>
      <w:rPr>
        <w:rFonts w:cs="Arial"/>
        <w:sz w:val="16"/>
        <w:szCs w:val="16"/>
      </w:rPr>
      <w:t xml:space="preserve">ODNADVOJ-32/2024                                                                                                                                                 </w:t>
    </w:r>
    <w:r w:rsidRPr="00C41AF8">
      <w:rPr>
        <w:rFonts w:cs="Arial"/>
        <w:sz w:val="16"/>
        <w:szCs w:val="16"/>
      </w:rPr>
      <w:t xml:space="preserve">Stran </w:t>
    </w:r>
    <w:r w:rsidRPr="00C41AF8">
      <w:rPr>
        <w:rFonts w:cs="Arial"/>
        <w:sz w:val="16"/>
        <w:szCs w:val="16"/>
      </w:rPr>
      <w:fldChar w:fldCharType="begin"/>
    </w:r>
    <w:r w:rsidRPr="00C41AF8">
      <w:rPr>
        <w:rFonts w:cs="Arial"/>
        <w:sz w:val="16"/>
        <w:szCs w:val="16"/>
      </w:rPr>
      <w:instrText>PAGE   \* MERGEFORMAT</w:instrText>
    </w:r>
    <w:r w:rsidRPr="00C41AF8">
      <w:rPr>
        <w:rFonts w:cs="Arial"/>
        <w:sz w:val="16"/>
        <w:szCs w:val="16"/>
      </w:rPr>
      <w:fldChar w:fldCharType="separate"/>
    </w:r>
    <w:r>
      <w:rPr>
        <w:rFonts w:cs="Arial"/>
        <w:sz w:val="16"/>
        <w:szCs w:val="16"/>
      </w:rPr>
      <w:t>1</w:t>
    </w:r>
    <w:r w:rsidRPr="00C41AF8">
      <w:rPr>
        <w:rFonts w:cs="Arial"/>
        <w:sz w:val="16"/>
        <w:szCs w:val="16"/>
      </w:rPr>
      <w:fldChar w:fldCharType="end"/>
    </w:r>
    <w:r w:rsidRPr="00C41AF8">
      <w:rPr>
        <w:rFonts w:cs="Arial"/>
        <w:sz w:val="16"/>
        <w:szCs w:val="16"/>
      </w:rPr>
      <w:t xml:space="preserve"> od </w:t>
    </w:r>
    <w:r w:rsidRPr="00C41AF8">
      <w:rPr>
        <w:rFonts w:cs="Arial"/>
        <w:sz w:val="16"/>
        <w:szCs w:val="16"/>
      </w:rPr>
      <w:fldChar w:fldCharType="begin"/>
    </w:r>
    <w:r w:rsidRPr="00C41AF8">
      <w:rPr>
        <w:rFonts w:cs="Arial"/>
        <w:sz w:val="16"/>
        <w:szCs w:val="16"/>
      </w:rPr>
      <w:instrText xml:space="preserve"> NUMPAGES  \* Arabic  \* MERGEFORMAT </w:instrText>
    </w:r>
    <w:r w:rsidRPr="00C41AF8">
      <w:rPr>
        <w:rFonts w:cs="Arial"/>
        <w:sz w:val="16"/>
        <w:szCs w:val="16"/>
      </w:rPr>
      <w:fldChar w:fldCharType="separate"/>
    </w:r>
    <w:r>
      <w:rPr>
        <w:rFonts w:cs="Arial"/>
        <w:sz w:val="16"/>
        <w:szCs w:val="16"/>
      </w:rPr>
      <w:t>16</w:t>
    </w:r>
    <w:r w:rsidRPr="00C41AF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CDF93" w14:textId="77777777" w:rsidR="007F3E67" w:rsidRDefault="007F3E67" w:rsidP="00107834">
      <w:pPr>
        <w:spacing w:line="240" w:lineRule="auto"/>
      </w:pPr>
      <w:r>
        <w:separator/>
      </w:r>
    </w:p>
  </w:footnote>
  <w:footnote w:type="continuationSeparator" w:id="0">
    <w:p w14:paraId="49584949" w14:textId="77777777" w:rsidR="007F3E67" w:rsidRDefault="007F3E67"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F20D2" w14:textId="1AEDD9D9" w:rsidR="00965DB0" w:rsidRDefault="00744D23" w:rsidP="009D4428">
    <w:pPr>
      <w:pStyle w:val="Glava"/>
      <w:tabs>
        <w:tab w:val="left" w:pos="5112"/>
      </w:tabs>
      <w:spacing w:before="120" w:line="240" w:lineRule="exact"/>
      <w:rPr>
        <w:noProof/>
      </w:rPr>
    </w:pPr>
    <w:r w:rsidRPr="00744D23">
      <w:rPr>
        <w:rFonts w:eastAsia="Times New Roman" w:cs="Arial"/>
        <w:noProof/>
        <w:sz w:val="16"/>
        <w:szCs w:val="16"/>
        <w:lang w:eastAsia="sl-SI"/>
      </w:rPr>
      <w:drawing>
        <wp:anchor distT="0" distB="0" distL="114300" distR="114300" simplePos="0" relativeHeight="251662336" behindDoc="0" locked="0" layoutInCell="1" allowOverlap="1" wp14:anchorId="1567665A" wp14:editId="3293A99B">
          <wp:simplePos x="0" y="0"/>
          <wp:positionH relativeFrom="column">
            <wp:posOffset>2544445</wp:posOffset>
          </wp:positionH>
          <wp:positionV relativeFrom="paragraph">
            <wp:posOffset>45085</wp:posOffset>
          </wp:positionV>
          <wp:extent cx="1657985" cy="335280"/>
          <wp:effectExtent l="0" t="0" r="0"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35280"/>
                  </a:xfrm>
                  <a:prstGeom prst="rect">
                    <a:avLst/>
                  </a:prstGeom>
                  <a:noFill/>
                </pic:spPr>
              </pic:pic>
            </a:graphicData>
          </a:graphic>
          <wp14:sizeRelV relativeFrom="margin">
            <wp14:pctHeight>0</wp14:pctHeight>
          </wp14:sizeRelV>
        </wp:anchor>
      </w:drawing>
    </w:r>
    <w:r w:rsidRPr="00744D23">
      <w:rPr>
        <w:rFonts w:eastAsia="Times New Roman" w:cs="Arial"/>
        <w:noProof/>
        <w:sz w:val="16"/>
        <w:szCs w:val="16"/>
        <w:lang w:eastAsia="sl-SI"/>
      </w:rPr>
      <w:drawing>
        <wp:anchor distT="0" distB="0" distL="114300" distR="114300" simplePos="0" relativeHeight="251664384" behindDoc="0" locked="0" layoutInCell="1" allowOverlap="1" wp14:anchorId="69E1F126" wp14:editId="4FC5F0E9">
          <wp:simplePos x="0" y="0"/>
          <wp:positionH relativeFrom="margin">
            <wp:posOffset>4480560</wp:posOffset>
          </wp:positionH>
          <wp:positionV relativeFrom="paragraph">
            <wp:posOffset>-10795</wp:posOffset>
          </wp:positionV>
          <wp:extent cx="1540510" cy="458470"/>
          <wp:effectExtent l="0" t="0" r="2540"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p>
  <w:p w14:paraId="6444F94C" w14:textId="562BA659" w:rsidR="00965DB0" w:rsidRDefault="00744D23" w:rsidP="00744D23">
    <w:pPr>
      <w:pStyle w:val="Glava"/>
      <w:tabs>
        <w:tab w:val="clear" w:pos="4536"/>
        <w:tab w:val="clear" w:pos="9072"/>
        <w:tab w:val="left" w:pos="3120"/>
      </w:tabs>
      <w:spacing w:before="120" w:line="240" w:lineRule="exact"/>
      <w:rPr>
        <w:noProof/>
      </w:rPr>
    </w:pPr>
    <w:r>
      <w:rPr>
        <w:noProof/>
      </w:rPr>
      <w:tab/>
      <w:t xml:space="preserve">                                </w:t>
    </w:r>
  </w:p>
  <w:p w14:paraId="57C39A70" w14:textId="00F7F05C" w:rsidR="009D4428" w:rsidRDefault="00214672" w:rsidP="009D4428">
    <w:pPr>
      <w:pStyle w:val="Glava"/>
      <w:tabs>
        <w:tab w:val="left" w:pos="5112"/>
      </w:tabs>
      <w:spacing w:before="120" w:line="240" w:lineRule="exact"/>
      <w:rPr>
        <w:rFonts w:cs="Arial"/>
        <w:sz w:val="16"/>
      </w:rPr>
    </w:pPr>
    <w:r>
      <w:rPr>
        <w:noProof/>
        <w:lang w:eastAsia="sl-SI"/>
      </w:rPr>
      <w:drawing>
        <wp:anchor distT="0" distB="0" distL="114300" distR="114300" simplePos="0" relativeHeight="251660288" behindDoc="1" locked="0" layoutInCell="1" allowOverlap="1" wp14:anchorId="29FB8A2E" wp14:editId="115DF068">
          <wp:simplePos x="0" y="0"/>
          <wp:positionH relativeFrom="page">
            <wp:posOffset>437820</wp:posOffset>
          </wp:positionH>
          <wp:positionV relativeFrom="page">
            <wp:posOffset>594817</wp:posOffset>
          </wp:positionV>
          <wp:extent cx="2372360" cy="313055"/>
          <wp:effectExtent l="0" t="0" r="0" b="0"/>
          <wp:wrapNone/>
          <wp:docPr id="7" name="Slika 7"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sidR="009D4428">
      <w:rPr>
        <w:rFonts w:cs="Arial"/>
        <w:noProof/>
        <w:sz w:val="16"/>
        <w:lang w:eastAsia="sl-SI"/>
      </w:rPr>
      <mc:AlternateContent>
        <mc:Choice Requires="wps">
          <w:drawing>
            <wp:anchor distT="0" distB="0" distL="114300" distR="114300" simplePos="0" relativeHeight="251659264" behindDoc="0" locked="0" layoutInCell="0" allowOverlap="1" wp14:anchorId="7F7C030F" wp14:editId="5A3B247F">
              <wp:simplePos x="0" y="0"/>
              <wp:positionH relativeFrom="column">
                <wp:posOffset>-463550</wp:posOffset>
              </wp:positionH>
              <wp:positionV relativeFrom="page">
                <wp:posOffset>3600450</wp:posOffset>
              </wp:positionV>
              <wp:extent cx="215900" cy="0"/>
              <wp:effectExtent l="6985" t="9525" r="5715" b="9525"/>
              <wp:wrapNone/>
              <wp:docPr id="2" name="AutoShap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430B3F" id="_x0000_t32" coordsize="21600,21600" o:spt="32" o:oned="t" path="m,l21600,21600e" filled="f">
              <v:path arrowok="t" fillok="f" o:connecttype="none"/>
              <o:lock v:ext="edit" shapetype="t"/>
            </v:shapetype>
            <v:shape id="AutoShape 23"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009D4428">
      <w:rPr>
        <w:rFonts w:cs="Arial"/>
        <w:sz w:val="16"/>
      </w:rPr>
      <w:t>Tržaška cesta 21</w:t>
    </w:r>
    <w:r w:rsidR="009D4428" w:rsidRPr="008F3500">
      <w:rPr>
        <w:rFonts w:cs="Arial"/>
        <w:sz w:val="16"/>
      </w:rPr>
      <w:t xml:space="preserve">, </w:t>
    </w:r>
    <w:r w:rsidR="009D4428">
      <w:rPr>
        <w:rFonts w:cs="Arial"/>
        <w:sz w:val="16"/>
      </w:rPr>
      <w:t>1000 Ljubljana</w:t>
    </w:r>
    <w:r w:rsidR="009D4428" w:rsidRPr="008F3500">
      <w:rPr>
        <w:rFonts w:cs="Arial"/>
        <w:sz w:val="16"/>
      </w:rPr>
      <w:tab/>
    </w:r>
    <w:r w:rsidR="009D4428">
      <w:rPr>
        <w:rFonts w:cs="Arial"/>
        <w:sz w:val="16"/>
      </w:rPr>
      <w:t xml:space="preserve"> </w:t>
    </w:r>
  </w:p>
  <w:p w14:paraId="060892BB" w14:textId="727AEE56" w:rsidR="009D4428" w:rsidRPr="008F3500" w:rsidRDefault="009D4428" w:rsidP="009D4428">
    <w:pPr>
      <w:pStyle w:val="Glava"/>
      <w:tabs>
        <w:tab w:val="left" w:pos="5112"/>
      </w:tabs>
      <w:spacing w:before="120" w:line="240" w:lineRule="exact"/>
      <w:rPr>
        <w:rFonts w:cs="Arial"/>
        <w:sz w:val="16"/>
      </w:rPr>
    </w:pPr>
    <w:r w:rsidRPr="008F3500">
      <w:rPr>
        <w:rFonts w:cs="Arial"/>
        <w:sz w:val="16"/>
      </w:rPr>
      <w:t>T:</w:t>
    </w:r>
    <w:r>
      <w:rPr>
        <w:rFonts w:cs="Arial"/>
        <w:sz w:val="16"/>
      </w:rPr>
      <w:t>01 478 18 80</w:t>
    </w:r>
  </w:p>
  <w:p w14:paraId="11F1D3D2" w14:textId="71165FF6" w:rsidR="009D4428" w:rsidRDefault="009D4428" w:rsidP="009D4428">
    <w:pPr>
      <w:pStyle w:val="Glava"/>
      <w:tabs>
        <w:tab w:val="left" w:pos="5112"/>
      </w:tabs>
      <w:spacing w:line="240" w:lineRule="exact"/>
      <w:rPr>
        <w:rStyle w:val="Hiperpovezava"/>
        <w:rFonts w:cs="Arial"/>
        <w:sz w:val="16"/>
      </w:rPr>
    </w:pPr>
    <w:r w:rsidRPr="008F3500">
      <w:rPr>
        <w:rFonts w:cs="Arial"/>
        <w:sz w:val="16"/>
      </w:rPr>
      <w:t xml:space="preserve">E: </w:t>
    </w:r>
    <w:hyperlink r:id="rId4" w:history="1">
      <w:r w:rsidRPr="000A4FC8">
        <w:rPr>
          <w:rStyle w:val="Hiperpovezava"/>
          <w:rFonts w:cs="Arial"/>
          <w:sz w:val="16"/>
        </w:rPr>
        <w:t>gp.mju@gov.si</w:t>
      </w:r>
    </w:hyperlink>
  </w:p>
  <w:p w14:paraId="0557E87F" w14:textId="09018A4A" w:rsidR="009D4428" w:rsidRPr="00285AB3" w:rsidRDefault="003A21AE" w:rsidP="009D4428">
    <w:pPr>
      <w:pStyle w:val="Glava"/>
      <w:tabs>
        <w:tab w:val="left" w:pos="5112"/>
      </w:tabs>
      <w:spacing w:line="240" w:lineRule="exact"/>
      <w:rPr>
        <w:rFonts w:cs="Arial"/>
        <w:sz w:val="16"/>
      </w:rPr>
    </w:pPr>
    <w:hyperlink r:id="rId5" w:history="1">
      <w:r w:rsidR="004059F3" w:rsidRPr="00631B58">
        <w:rPr>
          <w:rStyle w:val="Hiperpovezava"/>
          <w:rFonts w:cs="Arial"/>
          <w:sz w:val="16"/>
        </w:rPr>
        <w:t>www.mju.gov.si</w:t>
      </w:r>
    </w:hyperlink>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3AE4009"/>
    <w:multiLevelType w:val="hybridMultilevel"/>
    <w:tmpl w:val="174281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2B656BFC"/>
    <w:multiLevelType w:val="hybridMultilevel"/>
    <w:tmpl w:val="3A3ED4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2"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267C4C"/>
    <w:multiLevelType w:val="hybridMultilevel"/>
    <w:tmpl w:val="C78831F4"/>
    <w:lvl w:ilvl="0" w:tplc="3BA0DC4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5DE440DA"/>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0"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030759248">
    <w:abstractNumId w:val="37"/>
  </w:num>
  <w:num w:numId="2" w16cid:durableId="923565110">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4"/>
  </w:num>
  <w:num w:numId="4" w16cid:durableId="1182663133">
    <w:abstractNumId w:val="23"/>
  </w:num>
  <w:num w:numId="5" w16cid:durableId="1399132975">
    <w:abstractNumId w:val="6"/>
  </w:num>
  <w:num w:numId="6" w16cid:durableId="2108696569">
    <w:abstractNumId w:val="4"/>
  </w:num>
  <w:num w:numId="7" w16cid:durableId="671181671">
    <w:abstractNumId w:val="16"/>
  </w:num>
  <w:num w:numId="8" w16cid:durableId="520365585">
    <w:abstractNumId w:val="31"/>
  </w:num>
  <w:num w:numId="9" w16cid:durableId="692195063">
    <w:abstractNumId w:val="36"/>
  </w:num>
  <w:num w:numId="10" w16cid:durableId="947471569">
    <w:abstractNumId w:val="21"/>
  </w:num>
  <w:num w:numId="11" w16cid:durableId="175075234">
    <w:abstractNumId w:val="38"/>
  </w:num>
  <w:num w:numId="12" w16cid:durableId="1966038922">
    <w:abstractNumId w:val="12"/>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2"/>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18"/>
  </w:num>
  <w:num w:numId="16" w16cid:durableId="2137016204">
    <w:abstractNumId w:val="28"/>
  </w:num>
  <w:num w:numId="17" w16cid:durableId="1149829782">
    <w:abstractNumId w:val="5"/>
  </w:num>
  <w:num w:numId="18" w16cid:durableId="1515996235">
    <w:abstractNumId w:val="35"/>
  </w:num>
  <w:num w:numId="19" w16cid:durableId="539518331">
    <w:abstractNumId w:val="32"/>
  </w:num>
  <w:num w:numId="20" w16cid:durableId="1401250609">
    <w:abstractNumId w:val="27"/>
  </w:num>
  <w:num w:numId="21" w16cid:durableId="378213863">
    <w:abstractNumId w:val="22"/>
  </w:num>
  <w:num w:numId="22" w16cid:durableId="1531259488">
    <w:abstractNumId w:val="14"/>
  </w:num>
  <w:num w:numId="23" w16cid:durableId="1324047098">
    <w:abstractNumId w:val="33"/>
  </w:num>
  <w:num w:numId="24" w16cid:durableId="973219293">
    <w:abstractNumId w:val="24"/>
  </w:num>
  <w:num w:numId="25" w16cid:durableId="1104888333">
    <w:abstractNumId w:val="8"/>
  </w:num>
  <w:num w:numId="26" w16cid:durableId="761494145">
    <w:abstractNumId w:val="29"/>
  </w:num>
  <w:num w:numId="27" w16cid:durableId="50664585">
    <w:abstractNumId w:val="15"/>
  </w:num>
  <w:num w:numId="28" w16cid:durableId="2056267863">
    <w:abstractNumId w:val="13"/>
  </w:num>
  <w:num w:numId="29" w16cid:durableId="19401464">
    <w:abstractNumId w:val="39"/>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1"/>
  </w:num>
  <w:num w:numId="32" w16cid:durableId="1900945043">
    <w:abstractNumId w:val="12"/>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20"/>
  </w:num>
  <w:num w:numId="35" w16cid:durableId="878738466">
    <w:abstractNumId w:val="12"/>
    <w:lvlOverride w:ilvl="0">
      <w:lvl w:ilvl="0">
        <w:start w:val="1"/>
        <w:numFmt w:val="decimal"/>
        <w:lvlText w:val="%1."/>
        <w:lvlJc w:val="left"/>
        <w:pPr>
          <w:ind w:left="1775"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0"/>
  </w:num>
  <w:num w:numId="37" w16cid:durableId="1814784420">
    <w:abstractNumId w:val="19"/>
  </w:num>
  <w:num w:numId="38" w16cid:durableId="1254050273">
    <w:abstractNumId w:val="12"/>
    <w:lvlOverride w:ilvl="0">
      <w:startOverride w:val="7"/>
      <w:lvl w:ilvl="0">
        <w:start w:val="7"/>
        <w:numFmt w:val="decimal"/>
        <w:lvlText w:val="%1."/>
        <w:lvlJc w:val="left"/>
        <w:pPr>
          <w:ind w:left="357" w:hanging="357"/>
        </w:pPr>
        <w:rPr>
          <w:rFonts w:hint="default"/>
        </w:rPr>
      </w:lvl>
    </w:lvlOverride>
    <w:lvlOverride w:ilvl="1">
      <w:startOverride w:val="4"/>
      <w:lvl w:ilvl="1">
        <w:start w:val="4"/>
        <w:numFmt w:val="decimal"/>
        <w:lvlText w:val="%1.%2"/>
        <w:lvlJc w:val="left"/>
        <w:pPr>
          <w:ind w:left="499" w:hanging="357"/>
        </w:pPr>
        <w:rPr>
          <w:rFonts w:hint="default"/>
        </w:rPr>
      </w:lvl>
    </w:lvlOverride>
  </w:num>
  <w:num w:numId="39" w16cid:durableId="1222326669">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0" w16cid:durableId="1890341730">
    <w:abstractNumId w:val="17"/>
  </w:num>
  <w:num w:numId="41" w16cid:durableId="489293865">
    <w:abstractNumId w:val="21"/>
  </w:num>
  <w:num w:numId="42" w16cid:durableId="1375156716">
    <w:abstractNumId w:val="21"/>
  </w:num>
  <w:num w:numId="43" w16cid:durableId="1536889382">
    <w:abstractNumId w:val="30"/>
  </w:num>
  <w:num w:numId="44" w16cid:durableId="1373727940">
    <w:abstractNumId w:val="25"/>
  </w:num>
  <w:num w:numId="45" w16cid:durableId="1721516006">
    <w:abstractNumId w:val="10"/>
  </w:num>
  <w:num w:numId="46" w16cid:durableId="1339500176">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662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7EF"/>
    <w:rsid w:val="00014A8B"/>
    <w:rsid w:val="00014AA2"/>
    <w:rsid w:val="00014D5F"/>
    <w:rsid w:val="00015DD6"/>
    <w:rsid w:val="0001642C"/>
    <w:rsid w:val="0002055D"/>
    <w:rsid w:val="0002120C"/>
    <w:rsid w:val="0002129D"/>
    <w:rsid w:val="000221E2"/>
    <w:rsid w:val="00022797"/>
    <w:rsid w:val="00022DE7"/>
    <w:rsid w:val="00023B1E"/>
    <w:rsid w:val="0002415D"/>
    <w:rsid w:val="000256F2"/>
    <w:rsid w:val="000277F7"/>
    <w:rsid w:val="00027C43"/>
    <w:rsid w:val="000307A0"/>
    <w:rsid w:val="00031EE1"/>
    <w:rsid w:val="0003297A"/>
    <w:rsid w:val="00032F47"/>
    <w:rsid w:val="00033810"/>
    <w:rsid w:val="000344DF"/>
    <w:rsid w:val="0003458C"/>
    <w:rsid w:val="00034FD1"/>
    <w:rsid w:val="00035A2D"/>
    <w:rsid w:val="00035A31"/>
    <w:rsid w:val="00037138"/>
    <w:rsid w:val="000413E4"/>
    <w:rsid w:val="00041590"/>
    <w:rsid w:val="00041988"/>
    <w:rsid w:val="000421B2"/>
    <w:rsid w:val="00042539"/>
    <w:rsid w:val="00042794"/>
    <w:rsid w:val="00044590"/>
    <w:rsid w:val="00044E99"/>
    <w:rsid w:val="00045661"/>
    <w:rsid w:val="000469DA"/>
    <w:rsid w:val="00051752"/>
    <w:rsid w:val="000520B9"/>
    <w:rsid w:val="00053374"/>
    <w:rsid w:val="0005340D"/>
    <w:rsid w:val="00053B35"/>
    <w:rsid w:val="00053C40"/>
    <w:rsid w:val="00054EC3"/>
    <w:rsid w:val="00055404"/>
    <w:rsid w:val="0005594F"/>
    <w:rsid w:val="00056755"/>
    <w:rsid w:val="00060A21"/>
    <w:rsid w:val="00060C01"/>
    <w:rsid w:val="00060E2A"/>
    <w:rsid w:val="0006117D"/>
    <w:rsid w:val="0006156D"/>
    <w:rsid w:val="00063647"/>
    <w:rsid w:val="00064A64"/>
    <w:rsid w:val="0006500B"/>
    <w:rsid w:val="00065459"/>
    <w:rsid w:val="000665FB"/>
    <w:rsid w:val="0006669E"/>
    <w:rsid w:val="000679A1"/>
    <w:rsid w:val="00067A71"/>
    <w:rsid w:val="00067EB0"/>
    <w:rsid w:val="0007004C"/>
    <w:rsid w:val="000710B2"/>
    <w:rsid w:val="00072CD6"/>
    <w:rsid w:val="00073F5A"/>
    <w:rsid w:val="000742CB"/>
    <w:rsid w:val="000749DF"/>
    <w:rsid w:val="00074AC0"/>
    <w:rsid w:val="000757BF"/>
    <w:rsid w:val="000764C0"/>
    <w:rsid w:val="0007666B"/>
    <w:rsid w:val="0007732E"/>
    <w:rsid w:val="00077BD5"/>
    <w:rsid w:val="0008034D"/>
    <w:rsid w:val="0008065E"/>
    <w:rsid w:val="00080C83"/>
    <w:rsid w:val="00080FF7"/>
    <w:rsid w:val="00081285"/>
    <w:rsid w:val="00081B91"/>
    <w:rsid w:val="0008262D"/>
    <w:rsid w:val="00083A76"/>
    <w:rsid w:val="000845AA"/>
    <w:rsid w:val="00085151"/>
    <w:rsid w:val="00085B50"/>
    <w:rsid w:val="00087954"/>
    <w:rsid w:val="00087B70"/>
    <w:rsid w:val="0009028D"/>
    <w:rsid w:val="00091145"/>
    <w:rsid w:val="000918E8"/>
    <w:rsid w:val="00092E35"/>
    <w:rsid w:val="00093445"/>
    <w:rsid w:val="00093C95"/>
    <w:rsid w:val="0009476D"/>
    <w:rsid w:val="00094A97"/>
    <w:rsid w:val="000957BE"/>
    <w:rsid w:val="000965DF"/>
    <w:rsid w:val="00096CFE"/>
    <w:rsid w:val="0009751A"/>
    <w:rsid w:val="00097A70"/>
    <w:rsid w:val="000A1ADC"/>
    <w:rsid w:val="000A268C"/>
    <w:rsid w:val="000A351D"/>
    <w:rsid w:val="000A4571"/>
    <w:rsid w:val="000A468F"/>
    <w:rsid w:val="000A4B6A"/>
    <w:rsid w:val="000A56BD"/>
    <w:rsid w:val="000A589E"/>
    <w:rsid w:val="000A63DD"/>
    <w:rsid w:val="000B02B1"/>
    <w:rsid w:val="000B38DE"/>
    <w:rsid w:val="000B44B8"/>
    <w:rsid w:val="000B463B"/>
    <w:rsid w:val="000B4D91"/>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D45"/>
    <w:rsid w:val="000D198A"/>
    <w:rsid w:val="000D47CF"/>
    <w:rsid w:val="000E2AF5"/>
    <w:rsid w:val="000E359F"/>
    <w:rsid w:val="000E4301"/>
    <w:rsid w:val="000E4371"/>
    <w:rsid w:val="000E45BA"/>
    <w:rsid w:val="000E48CC"/>
    <w:rsid w:val="000E7E80"/>
    <w:rsid w:val="000F0EDE"/>
    <w:rsid w:val="000F1822"/>
    <w:rsid w:val="000F2FC1"/>
    <w:rsid w:val="000F3548"/>
    <w:rsid w:val="000F4172"/>
    <w:rsid w:val="000F75C6"/>
    <w:rsid w:val="0010091F"/>
    <w:rsid w:val="00100FAB"/>
    <w:rsid w:val="00101682"/>
    <w:rsid w:val="00103AE0"/>
    <w:rsid w:val="001042E5"/>
    <w:rsid w:val="001059CE"/>
    <w:rsid w:val="00105FD8"/>
    <w:rsid w:val="00106E09"/>
    <w:rsid w:val="00107834"/>
    <w:rsid w:val="0011198D"/>
    <w:rsid w:val="00112766"/>
    <w:rsid w:val="00112CD9"/>
    <w:rsid w:val="00114F84"/>
    <w:rsid w:val="00114F96"/>
    <w:rsid w:val="0011549B"/>
    <w:rsid w:val="0011613B"/>
    <w:rsid w:val="00116D4B"/>
    <w:rsid w:val="00116F7A"/>
    <w:rsid w:val="00117A26"/>
    <w:rsid w:val="00120550"/>
    <w:rsid w:val="001211CA"/>
    <w:rsid w:val="00121C77"/>
    <w:rsid w:val="00122B14"/>
    <w:rsid w:val="001231FB"/>
    <w:rsid w:val="001232C8"/>
    <w:rsid w:val="00123804"/>
    <w:rsid w:val="00123A1E"/>
    <w:rsid w:val="00124FEE"/>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28"/>
    <w:rsid w:val="00136A56"/>
    <w:rsid w:val="00137731"/>
    <w:rsid w:val="001401F0"/>
    <w:rsid w:val="00140271"/>
    <w:rsid w:val="00142701"/>
    <w:rsid w:val="00142EA9"/>
    <w:rsid w:val="00144BCE"/>
    <w:rsid w:val="00145374"/>
    <w:rsid w:val="0014694B"/>
    <w:rsid w:val="00150AD5"/>
    <w:rsid w:val="0015148F"/>
    <w:rsid w:val="00152883"/>
    <w:rsid w:val="00152B13"/>
    <w:rsid w:val="00153962"/>
    <w:rsid w:val="00155570"/>
    <w:rsid w:val="00155D40"/>
    <w:rsid w:val="00156F6C"/>
    <w:rsid w:val="00161DD8"/>
    <w:rsid w:val="001624BF"/>
    <w:rsid w:val="001627BE"/>
    <w:rsid w:val="001643CF"/>
    <w:rsid w:val="00164F47"/>
    <w:rsid w:val="00165CD1"/>
    <w:rsid w:val="00170FC3"/>
    <w:rsid w:val="001711A1"/>
    <w:rsid w:val="001716C5"/>
    <w:rsid w:val="0017173E"/>
    <w:rsid w:val="0017255C"/>
    <w:rsid w:val="001741DF"/>
    <w:rsid w:val="0017436F"/>
    <w:rsid w:val="00174509"/>
    <w:rsid w:val="00174D87"/>
    <w:rsid w:val="001752F1"/>
    <w:rsid w:val="0017768D"/>
    <w:rsid w:val="00177DC1"/>
    <w:rsid w:val="00177EBD"/>
    <w:rsid w:val="00180240"/>
    <w:rsid w:val="00180288"/>
    <w:rsid w:val="00180B0A"/>
    <w:rsid w:val="00180C67"/>
    <w:rsid w:val="00181B3C"/>
    <w:rsid w:val="001825F6"/>
    <w:rsid w:val="00182BED"/>
    <w:rsid w:val="00183168"/>
    <w:rsid w:val="001832E6"/>
    <w:rsid w:val="00184082"/>
    <w:rsid w:val="00184295"/>
    <w:rsid w:val="001846AB"/>
    <w:rsid w:val="001853C6"/>
    <w:rsid w:val="00185A5B"/>
    <w:rsid w:val="00185BB1"/>
    <w:rsid w:val="00185CA7"/>
    <w:rsid w:val="0019066F"/>
    <w:rsid w:val="00191DE0"/>
    <w:rsid w:val="00191F7A"/>
    <w:rsid w:val="001921CE"/>
    <w:rsid w:val="00193695"/>
    <w:rsid w:val="0019462F"/>
    <w:rsid w:val="00195012"/>
    <w:rsid w:val="001955B1"/>
    <w:rsid w:val="00195B86"/>
    <w:rsid w:val="001963D7"/>
    <w:rsid w:val="001A02C3"/>
    <w:rsid w:val="001A13CF"/>
    <w:rsid w:val="001A368D"/>
    <w:rsid w:val="001A612B"/>
    <w:rsid w:val="001A6646"/>
    <w:rsid w:val="001A77EE"/>
    <w:rsid w:val="001A7C82"/>
    <w:rsid w:val="001A7D2F"/>
    <w:rsid w:val="001B0364"/>
    <w:rsid w:val="001B0595"/>
    <w:rsid w:val="001B0726"/>
    <w:rsid w:val="001B0DE1"/>
    <w:rsid w:val="001B174A"/>
    <w:rsid w:val="001B3302"/>
    <w:rsid w:val="001B4699"/>
    <w:rsid w:val="001B524C"/>
    <w:rsid w:val="001B7134"/>
    <w:rsid w:val="001B77FC"/>
    <w:rsid w:val="001C0916"/>
    <w:rsid w:val="001C20C6"/>
    <w:rsid w:val="001C2DA3"/>
    <w:rsid w:val="001C303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48E0"/>
    <w:rsid w:val="001D5152"/>
    <w:rsid w:val="001D6A27"/>
    <w:rsid w:val="001D7700"/>
    <w:rsid w:val="001E0666"/>
    <w:rsid w:val="001E12A1"/>
    <w:rsid w:val="001E1E80"/>
    <w:rsid w:val="001E287E"/>
    <w:rsid w:val="001E2952"/>
    <w:rsid w:val="001E2E1C"/>
    <w:rsid w:val="001E2EA1"/>
    <w:rsid w:val="001E3102"/>
    <w:rsid w:val="001E3776"/>
    <w:rsid w:val="001E3B51"/>
    <w:rsid w:val="001E42FB"/>
    <w:rsid w:val="001E5107"/>
    <w:rsid w:val="001E57E8"/>
    <w:rsid w:val="001E685C"/>
    <w:rsid w:val="001E7155"/>
    <w:rsid w:val="001E7504"/>
    <w:rsid w:val="001E789E"/>
    <w:rsid w:val="001E79D4"/>
    <w:rsid w:val="001F0C07"/>
    <w:rsid w:val="001F191F"/>
    <w:rsid w:val="001F22A5"/>
    <w:rsid w:val="001F23A9"/>
    <w:rsid w:val="001F2C54"/>
    <w:rsid w:val="001F3027"/>
    <w:rsid w:val="001F4E5B"/>
    <w:rsid w:val="001F4F80"/>
    <w:rsid w:val="001F5E6E"/>
    <w:rsid w:val="001F614F"/>
    <w:rsid w:val="001F6694"/>
    <w:rsid w:val="001F6F87"/>
    <w:rsid w:val="00200135"/>
    <w:rsid w:val="00200933"/>
    <w:rsid w:val="00200EDB"/>
    <w:rsid w:val="002016D3"/>
    <w:rsid w:val="002025DF"/>
    <w:rsid w:val="00202891"/>
    <w:rsid w:val="00202D75"/>
    <w:rsid w:val="002032E0"/>
    <w:rsid w:val="002039B7"/>
    <w:rsid w:val="0020480E"/>
    <w:rsid w:val="002050D0"/>
    <w:rsid w:val="00205DB4"/>
    <w:rsid w:val="0020686A"/>
    <w:rsid w:val="00206A47"/>
    <w:rsid w:val="00206DB6"/>
    <w:rsid w:val="00207FE2"/>
    <w:rsid w:val="002106B8"/>
    <w:rsid w:val="00211FA8"/>
    <w:rsid w:val="00214672"/>
    <w:rsid w:val="00215217"/>
    <w:rsid w:val="0021540B"/>
    <w:rsid w:val="0021544D"/>
    <w:rsid w:val="002160AA"/>
    <w:rsid w:val="002163BF"/>
    <w:rsid w:val="00216447"/>
    <w:rsid w:val="00217182"/>
    <w:rsid w:val="00221A88"/>
    <w:rsid w:val="0022226D"/>
    <w:rsid w:val="0022399F"/>
    <w:rsid w:val="00223D41"/>
    <w:rsid w:val="00224601"/>
    <w:rsid w:val="00224C60"/>
    <w:rsid w:val="0022522F"/>
    <w:rsid w:val="0022603D"/>
    <w:rsid w:val="00227CE9"/>
    <w:rsid w:val="00230356"/>
    <w:rsid w:val="00230E5B"/>
    <w:rsid w:val="0023135C"/>
    <w:rsid w:val="00232538"/>
    <w:rsid w:val="002327D8"/>
    <w:rsid w:val="00232827"/>
    <w:rsid w:val="00232A29"/>
    <w:rsid w:val="0023306B"/>
    <w:rsid w:val="002331D0"/>
    <w:rsid w:val="002336D8"/>
    <w:rsid w:val="002341E7"/>
    <w:rsid w:val="002341E9"/>
    <w:rsid w:val="0023439F"/>
    <w:rsid w:val="00234453"/>
    <w:rsid w:val="002344AF"/>
    <w:rsid w:val="00234B42"/>
    <w:rsid w:val="00236CD0"/>
    <w:rsid w:val="00240B35"/>
    <w:rsid w:val="00241BE4"/>
    <w:rsid w:val="00243B72"/>
    <w:rsid w:val="00244EAA"/>
    <w:rsid w:val="00245415"/>
    <w:rsid w:val="00245FB1"/>
    <w:rsid w:val="002468BD"/>
    <w:rsid w:val="00246A04"/>
    <w:rsid w:val="00246CCF"/>
    <w:rsid w:val="00247B69"/>
    <w:rsid w:val="00247C7D"/>
    <w:rsid w:val="00247DC5"/>
    <w:rsid w:val="00250583"/>
    <w:rsid w:val="00250608"/>
    <w:rsid w:val="00251300"/>
    <w:rsid w:val="002515AF"/>
    <w:rsid w:val="00253029"/>
    <w:rsid w:val="00253CE9"/>
    <w:rsid w:val="00254286"/>
    <w:rsid w:val="0025477E"/>
    <w:rsid w:val="002550D6"/>
    <w:rsid w:val="002554DC"/>
    <w:rsid w:val="00255517"/>
    <w:rsid w:val="00256A17"/>
    <w:rsid w:val="00256E7F"/>
    <w:rsid w:val="00257686"/>
    <w:rsid w:val="00257A73"/>
    <w:rsid w:val="00262363"/>
    <w:rsid w:val="0026289B"/>
    <w:rsid w:val="00262B87"/>
    <w:rsid w:val="002639F8"/>
    <w:rsid w:val="00263F7A"/>
    <w:rsid w:val="00265621"/>
    <w:rsid w:val="0026633B"/>
    <w:rsid w:val="00266AF3"/>
    <w:rsid w:val="00267F61"/>
    <w:rsid w:val="00270283"/>
    <w:rsid w:val="002716F6"/>
    <w:rsid w:val="00271935"/>
    <w:rsid w:val="00273B21"/>
    <w:rsid w:val="002741B1"/>
    <w:rsid w:val="0027430B"/>
    <w:rsid w:val="00274551"/>
    <w:rsid w:val="00274BC8"/>
    <w:rsid w:val="00276B16"/>
    <w:rsid w:val="00277E85"/>
    <w:rsid w:val="0028021E"/>
    <w:rsid w:val="0028025D"/>
    <w:rsid w:val="002814E9"/>
    <w:rsid w:val="00281AAF"/>
    <w:rsid w:val="00281D28"/>
    <w:rsid w:val="0028249E"/>
    <w:rsid w:val="002826EF"/>
    <w:rsid w:val="00283D86"/>
    <w:rsid w:val="002855D0"/>
    <w:rsid w:val="00285F27"/>
    <w:rsid w:val="00287575"/>
    <w:rsid w:val="002903E9"/>
    <w:rsid w:val="00292653"/>
    <w:rsid w:val="00292D53"/>
    <w:rsid w:val="00293057"/>
    <w:rsid w:val="00293925"/>
    <w:rsid w:val="00293942"/>
    <w:rsid w:val="0029447D"/>
    <w:rsid w:val="002958FE"/>
    <w:rsid w:val="002959ED"/>
    <w:rsid w:val="0029623E"/>
    <w:rsid w:val="0029690E"/>
    <w:rsid w:val="00297EA4"/>
    <w:rsid w:val="002A0738"/>
    <w:rsid w:val="002A17A0"/>
    <w:rsid w:val="002A1CBF"/>
    <w:rsid w:val="002A367F"/>
    <w:rsid w:val="002A465F"/>
    <w:rsid w:val="002A5FF2"/>
    <w:rsid w:val="002A61DD"/>
    <w:rsid w:val="002A6853"/>
    <w:rsid w:val="002A6959"/>
    <w:rsid w:val="002A7631"/>
    <w:rsid w:val="002A7957"/>
    <w:rsid w:val="002A7D86"/>
    <w:rsid w:val="002A7F54"/>
    <w:rsid w:val="002B0066"/>
    <w:rsid w:val="002B0C97"/>
    <w:rsid w:val="002B1722"/>
    <w:rsid w:val="002B23CC"/>
    <w:rsid w:val="002B2824"/>
    <w:rsid w:val="002B2B13"/>
    <w:rsid w:val="002B3369"/>
    <w:rsid w:val="002B3622"/>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0204"/>
    <w:rsid w:val="002D09D5"/>
    <w:rsid w:val="002D3287"/>
    <w:rsid w:val="002D4F2D"/>
    <w:rsid w:val="002D5895"/>
    <w:rsid w:val="002D5913"/>
    <w:rsid w:val="002D5CFC"/>
    <w:rsid w:val="002D6C7B"/>
    <w:rsid w:val="002D6CB5"/>
    <w:rsid w:val="002D6DBA"/>
    <w:rsid w:val="002D7011"/>
    <w:rsid w:val="002D7F0B"/>
    <w:rsid w:val="002E0091"/>
    <w:rsid w:val="002E0851"/>
    <w:rsid w:val="002E1318"/>
    <w:rsid w:val="002E276F"/>
    <w:rsid w:val="002E27A2"/>
    <w:rsid w:val="002E2EB2"/>
    <w:rsid w:val="002E35C9"/>
    <w:rsid w:val="002E3E9F"/>
    <w:rsid w:val="002E3FBA"/>
    <w:rsid w:val="002E4E26"/>
    <w:rsid w:val="002E4ECA"/>
    <w:rsid w:val="002E5CBD"/>
    <w:rsid w:val="002E65D7"/>
    <w:rsid w:val="002F0282"/>
    <w:rsid w:val="002F11FE"/>
    <w:rsid w:val="002F155A"/>
    <w:rsid w:val="002F1986"/>
    <w:rsid w:val="002F34B1"/>
    <w:rsid w:val="002F3AE7"/>
    <w:rsid w:val="002F5592"/>
    <w:rsid w:val="002F7419"/>
    <w:rsid w:val="002F7F47"/>
    <w:rsid w:val="002F7F9C"/>
    <w:rsid w:val="00300276"/>
    <w:rsid w:val="0030028A"/>
    <w:rsid w:val="00300404"/>
    <w:rsid w:val="00300A1F"/>
    <w:rsid w:val="00300E5D"/>
    <w:rsid w:val="00300F2B"/>
    <w:rsid w:val="00301CE4"/>
    <w:rsid w:val="00302389"/>
    <w:rsid w:val="0030284D"/>
    <w:rsid w:val="0030306C"/>
    <w:rsid w:val="00303271"/>
    <w:rsid w:val="00303478"/>
    <w:rsid w:val="00303DF7"/>
    <w:rsid w:val="003041A2"/>
    <w:rsid w:val="00304BC5"/>
    <w:rsid w:val="00304CE3"/>
    <w:rsid w:val="00306576"/>
    <w:rsid w:val="0030673D"/>
    <w:rsid w:val="00307F37"/>
    <w:rsid w:val="00307F7F"/>
    <w:rsid w:val="00310410"/>
    <w:rsid w:val="00310C4F"/>
    <w:rsid w:val="00310C6D"/>
    <w:rsid w:val="0031108C"/>
    <w:rsid w:val="003126F8"/>
    <w:rsid w:val="00312E92"/>
    <w:rsid w:val="0031361E"/>
    <w:rsid w:val="00313776"/>
    <w:rsid w:val="0031393C"/>
    <w:rsid w:val="00314B60"/>
    <w:rsid w:val="00314C63"/>
    <w:rsid w:val="00315891"/>
    <w:rsid w:val="00315A20"/>
    <w:rsid w:val="00315AE0"/>
    <w:rsid w:val="0031713D"/>
    <w:rsid w:val="003174CC"/>
    <w:rsid w:val="003201DF"/>
    <w:rsid w:val="0032053E"/>
    <w:rsid w:val="00320AE5"/>
    <w:rsid w:val="0032110A"/>
    <w:rsid w:val="00321473"/>
    <w:rsid w:val="003216B6"/>
    <w:rsid w:val="00321756"/>
    <w:rsid w:val="00321FF8"/>
    <w:rsid w:val="003220BA"/>
    <w:rsid w:val="0032358B"/>
    <w:rsid w:val="00324674"/>
    <w:rsid w:val="003261E4"/>
    <w:rsid w:val="00331375"/>
    <w:rsid w:val="003327EF"/>
    <w:rsid w:val="00333377"/>
    <w:rsid w:val="003334F7"/>
    <w:rsid w:val="00334BBB"/>
    <w:rsid w:val="0033532D"/>
    <w:rsid w:val="003353C1"/>
    <w:rsid w:val="00335559"/>
    <w:rsid w:val="00335EE6"/>
    <w:rsid w:val="00337545"/>
    <w:rsid w:val="0033784C"/>
    <w:rsid w:val="003406EF"/>
    <w:rsid w:val="00341B5A"/>
    <w:rsid w:val="003423FB"/>
    <w:rsid w:val="00342B1C"/>
    <w:rsid w:val="00342EAB"/>
    <w:rsid w:val="003439F3"/>
    <w:rsid w:val="00343A24"/>
    <w:rsid w:val="00343FD8"/>
    <w:rsid w:val="0034457B"/>
    <w:rsid w:val="0034552C"/>
    <w:rsid w:val="003457AE"/>
    <w:rsid w:val="00345FE8"/>
    <w:rsid w:val="003468BE"/>
    <w:rsid w:val="00346C6F"/>
    <w:rsid w:val="003471B2"/>
    <w:rsid w:val="00350D7A"/>
    <w:rsid w:val="003510AB"/>
    <w:rsid w:val="0035260D"/>
    <w:rsid w:val="00352863"/>
    <w:rsid w:val="00352C28"/>
    <w:rsid w:val="00352EEF"/>
    <w:rsid w:val="00353466"/>
    <w:rsid w:val="003548D6"/>
    <w:rsid w:val="003552F5"/>
    <w:rsid w:val="00356B02"/>
    <w:rsid w:val="00360B5B"/>
    <w:rsid w:val="00361663"/>
    <w:rsid w:val="00361E99"/>
    <w:rsid w:val="00362575"/>
    <w:rsid w:val="00363A9F"/>
    <w:rsid w:val="00364366"/>
    <w:rsid w:val="00364A3E"/>
    <w:rsid w:val="00364FCF"/>
    <w:rsid w:val="003650A3"/>
    <w:rsid w:val="00366B65"/>
    <w:rsid w:val="00367891"/>
    <w:rsid w:val="003716C3"/>
    <w:rsid w:val="00371835"/>
    <w:rsid w:val="0037515D"/>
    <w:rsid w:val="00375262"/>
    <w:rsid w:val="00375717"/>
    <w:rsid w:val="003759F7"/>
    <w:rsid w:val="00376417"/>
    <w:rsid w:val="00376666"/>
    <w:rsid w:val="00377571"/>
    <w:rsid w:val="003807D9"/>
    <w:rsid w:val="00380A46"/>
    <w:rsid w:val="003816D9"/>
    <w:rsid w:val="0038262D"/>
    <w:rsid w:val="00384883"/>
    <w:rsid w:val="00385131"/>
    <w:rsid w:val="00386BC6"/>
    <w:rsid w:val="00386C67"/>
    <w:rsid w:val="00387DEF"/>
    <w:rsid w:val="003909C0"/>
    <w:rsid w:val="00390AFD"/>
    <w:rsid w:val="00390D95"/>
    <w:rsid w:val="00394DF4"/>
    <w:rsid w:val="003960DC"/>
    <w:rsid w:val="00396165"/>
    <w:rsid w:val="00396276"/>
    <w:rsid w:val="00396585"/>
    <w:rsid w:val="00396973"/>
    <w:rsid w:val="003971E2"/>
    <w:rsid w:val="003A00D9"/>
    <w:rsid w:val="003A06D0"/>
    <w:rsid w:val="003A07F6"/>
    <w:rsid w:val="003A1AFC"/>
    <w:rsid w:val="003A21AE"/>
    <w:rsid w:val="003A2683"/>
    <w:rsid w:val="003A2A07"/>
    <w:rsid w:val="003A3046"/>
    <w:rsid w:val="003A4280"/>
    <w:rsid w:val="003A47D2"/>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E7D"/>
    <w:rsid w:val="003B55C7"/>
    <w:rsid w:val="003B5881"/>
    <w:rsid w:val="003B5B0C"/>
    <w:rsid w:val="003B5CC1"/>
    <w:rsid w:val="003B604B"/>
    <w:rsid w:val="003B66CD"/>
    <w:rsid w:val="003B6BCF"/>
    <w:rsid w:val="003C020D"/>
    <w:rsid w:val="003C0370"/>
    <w:rsid w:val="003C0EE6"/>
    <w:rsid w:val="003C1C0F"/>
    <w:rsid w:val="003C2798"/>
    <w:rsid w:val="003C2BA5"/>
    <w:rsid w:val="003C30E6"/>
    <w:rsid w:val="003C3AD7"/>
    <w:rsid w:val="003C49F1"/>
    <w:rsid w:val="003C5066"/>
    <w:rsid w:val="003C5714"/>
    <w:rsid w:val="003C5CB2"/>
    <w:rsid w:val="003C6116"/>
    <w:rsid w:val="003C6325"/>
    <w:rsid w:val="003C6584"/>
    <w:rsid w:val="003C70DB"/>
    <w:rsid w:val="003D09CD"/>
    <w:rsid w:val="003D0A82"/>
    <w:rsid w:val="003D15F0"/>
    <w:rsid w:val="003D302F"/>
    <w:rsid w:val="003D3503"/>
    <w:rsid w:val="003D3D86"/>
    <w:rsid w:val="003D4269"/>
    <w:rsid w:val="003D4F72"/>
    <w:rsid w:val="003D588D"/>
    <w:rsid w:val="003D6E48"/>
    <w:rsid w:val="003D6F8D"/>
    <w:rsid w:val="003D7034"/>
    <w:rsid w:val="003E0C42"/>
    <w:rsid w:val="003E2908"/>
    <w:rsid w:val="003E2964"/>
    <w:rsid w:val="003E2C47"/>
    <w:rsid w:val="003F03D3"/>
    <w:rsid w:val="003F083A"/>
    <w:rsid w:val="003F095E"/>
    <w:rsid w:val="003F0E9F"/>
    <w:rsid w:val="003F1CDB"/>
    <w:rsid w:val="003F1D5C"/>
    <w:rsid w:val="003F20A0"/>
    <w:rsid w:val="003F3678"/>
    <w:rsid w:val="003F46C2"/>
    <w:rsid w:val="003F48CC"/>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4B0F"/>
    <w:rsid w:val="0040502A"/>
    <w:rsid w:val="00405908"/>
    <w:rsid w:val="004059F3"/>
    <w:rsid w:val="00406236"/>
    <w:rsid w:val="004064C4"/>
    <w:rsid w:val="00406943"/>
    <w:rsid w:val="00407EFA"/>
    <w:rsid w:val="004100FC"/>
    <w:rsid w:val="00410806"/>
    <w:rsid w:val="00411515"/>
    <w:rsid w:val="0041189C"/>
    <w:rsid w:val="00412AB9"/>
    <w:rsid w:val="00412D1C"/>
    <w:rsid w:val="0041385E"/>
    <w:rsid w:val="00413A34"/>
    <w:rsid w:val="00413F1C"/>
    <w:rsid w:val="004141F0"/>
    <w:rsid w:val="00414AD9"/>
    <w:rsid w:val="00414EAD"/>
    <w:rsid w:val="004154BF"/>
    <w:rsid w:val="00420655"/>
    <w:rsid w:val="004214F0"/>
    <w:rsid w:val="004244E2"/>
    <w:rsid w:val="00424EEA"/>
    <w:rsid w:val="0042585B"/>
    <w:rsid w:val="00426B88"/>
    <w:rsid w:val="00426C31"/>
    <w:rsid w:val="0042771E"/>
    <w:rsid w:val="00430AAC"/>
    <w:rsid w:val="00431A03"/>
    <w:rsid w:val="00431E63"/>
    <w:rsid w:val="00432A94"/>
    <w:rsid w:val="00433926"/>
    <w:rsid w:val="00434057"/>
    <w:rsid w:val="0043429B"/>
    <w:rsid w:val="0043501E"/>
    <w:rsid w:val="00436D1D"/>
    <w:rsid w:val="00436E1D"/>
    <w:rsid w:val="00437D91"/>
    <w:rsid w:val="00440261"/>
    <w:rsid w:val="004404B2"/>
    <w:rsid w:val="0044105F"/>
    <w:rsid w:val="0044131E"/>
    <w:rsid w:val="00441B19"/>
    <w:rsid w:val="00442EB8"/>
    <w:rsid w:val="00443381"/>
    <w:rsid w:val="00443449"/>
    <w:rsid w:val="00443A74"/>
    <w:rsid w:val="00443B44"/>
    <w:rsid w:val="0044486A"/>
    <w:rsid w:val="00445DA3"/>
    <w:rsid w:val="00445FA8"/>
    <w:rsid w:val="00446057"/>
    <w:rsid w:val="004461F4"/>
    <w:rsid w:val="004476BA"/>
    <w:rsid w:val="00450935"/>
    <w:rsid w:val="00450D29"/>
    <w:rsid w:val="00450FAE"/>
    <w:rsid w:val="00451031"/>
    <w:rsid w:val="0045148B"/>
    <w:rsid w:val="00451B35"/>
    <w:rsid w:val="00455CB9"/>
    <w:rsid w:val="00455F3B"/>
    <w:rsid w:val="00457290"/>
    <w:rsid w:val="004574D9"/>
    <w:rsid w:val="00457542"/>
    <w:rsid w:val="00460B0E"/>
    <w:rsid w:val="0046154A"/>
    <w:rsid w:val="00461D22"/>
    <w:rsid w:val="00462BD5"/>
    <w:rsid w:val="00463C64"/>
    <w:rsid w:val="004643FF"/>
    <w:rsid w:val="00465026"/>
    <w:rsid w:val="00465AA0"/>
    <w:rsid w:val="0046776A"/>
    <w:rsid w:val="00467C4A"/>
    <w:rsid w:val="00467DA9"/>
    <w:rsid w:val="00470593"/>
    <w:rsid w:val="00470E5B"/>
    <w:rsid w:val="00471CC0"/>
    <w:rsid w:val="0047215B"/>
    <w:rsid w:val="00472345"/>
    <w:rsid w:val="00473523"/>
    <w:rsid w:val="00473C84"/>
    <w:rsid w:val="0047570E"/>
    <w:rsid w:val="00480345"/>
    <w:rsid w:val="00481508"/>
    <w:rsid w:val="00481609"/>
    <w:rsid w:val="00481D69"/>
    <w:rsid w:val="004824A2"/>
    <w:rsid w:val="004827D0"/>
    <w:rsid w:val="0048366E"/>
    <w:rsid w:val="0048431B"/>
    <w:rsid w:val="0048535E"/>
    <w:rsid w:val="00490F62"/>
    <w:rsid w:val="00490F81"/>
    <w:rsid w:val="00491731"/>
    <w:rsid w:val="00491C88"/>
    <w:rsid w:val="00491DFA"/>
    <w:rsid w:val="00492610"/>
    <w:rsid w:val="00493784"/>
    <w:rsid w:val="00495289"/>
    <w:rsid w:val="00496377"/>
    <w:rsid w:val="0049684E"/>
    <w:rsid w:val="00496C55"/>
    <w:rsid w:val="004972AC"/>
    <w:rsid w:val="004A05E2"/>
    <w:rsid w:val="004A06D9"/>
    <w:rsid w:val="004A1038"/>
    <w:rsid w:val="004A1921"/>
    <w:rsid w:val="004A1FDD"/>
    <w:rsid w:val="004A20B9"/>
    <w:rsid w:val="004A2348"/>
    <w:rsid w:val="004A2BD2"/>
    <w:rsid w:val="004A2C64"/>
    <w:rsid w:val="004A4966"/>
    <w:rsid w:val="004A5034"/>
    <w:rsid w:val="004A5661"/>
    <w:rsid w:val="004A567B"/>
    <w:rsid w:val="004A610B"/>
    <w:rsid w:val="004A62FF"/>
    <w:rsid w:val="004A6CAB"/>
    <w:rsid w:val="004A7821"/>
    <w:rsid w:val="004B09E0"/>
    <w:rsid w:val="004B1808"/>
    <w:rsid w:val="004B1E5B"/>
    <w:rsid w:val="004B2DFA"/>
    <w:rsid w:val="004B3528"/>
    <w:rsid w:val="004B3B84"/>
    <w:rsid w:val="004B4DB1"/>
    <w:rsid w:val="004B60BF"/>
    <w:rsid w:val="004B70D0"/>
    <w:rsid w:val="004B7877"/>
    <w:rsid w:val="004B7F76"/>
    <w:rsid w:val="004C016C"/>
    <w:rsid w:val="004C1419"/>
    <w:rsid w:val="004C1C15"/>
    <w:rsid w:val="004C29AA"/>
    <w:rsid w:val="004C3514"/>
    <w:rsid w:val="004C3682"/>
    <w:rsid w:val="004C570E"/>
    <w:rsid w:val="004C5957"/>
    <w:rsid w:val="004C59F5"/>
    <w:rsid w:val="004C66CF"/>
    <w:rsid w:val="004C6D4D"/>
    <w:rsid w:val="004C6D82"/>
    <w:rsid w:val="004C6F58"/>
    <w:rsid w:val="004C7304"/>
    <w:rsid w:val="004C7D8B"/>
    <w:rsid w:val="004C7F43"/>
    <w:rsid w:val="004D0674"/>
    <w:rsid w:val="004D1D42"/>
    <w:rsid w:val="004D276B"/>
    <w:rsid w:val="004D2D58"/>
    <w:rsid w:val="004D3761"/>
    <w:rsid w:val="004D3F3F"/>
    <w:rsid w:val="004D4A7A"/>
    <w:rsid w:val="004D551A"/>
    <w:rsid w:val="004D5BC1"/>
    <w:rsid w:val="004D5CA8"/>
    <w:rsid w:val="004D5EF4"/>
    <w:rsid w:val="004D6535"/>
    <w:rsid w:val="004D6CFB"/>
    <w:rsid w:val="004E0BDB"/>
    <w:rsid w:val="004E0D87"/>
    <w:rsid w:val="004E118C"/>
    <w:rsid w:val="004E2140"/>
    <w:rsid w:val="004E5F9B"/>
    <w:rsid w:val="004E70C2"/>
    <w:rsid w:val="004E7973"/>
    <w:rsid w:val="004F092C"/>
    <w:rsid w:val="004F093D"/>
    <w:rsid w:val="004F0CA4"/>
    <w:rsid w:val="004F123C"/>
    <w:rsid w:val="004F15C0"/>
    <w:rsid w:val="004F1FDE"/>
    <w:rsid w:val="004F22D9"/>
    <w:rsid w:val="004F283B"/>
    <w:rsid w:val="004F2FA0"/>
    <w:rsid w:val="004F42CF"/>
    <w:rsid w:val="004F54B2"/>
    <w:rsid w:val="004F5629"/>
    <w:rsid w:val="004F6696"/>
    <w:rsid w:val="004F6FA1"/>
    <w:rsid w:val="0050060C"/>
    <w:rsid w:val="0050248B"/>
    <w:rsid w:val="005027BF"/>
    <w:rsid w:val="00503A64"/>
    <w:rsid w:val="00503A7D"/>
    <w:rsid w:val="00504598"/>
    <w:rsid w:val="00504EA4"/>
    <w:rsid w:val="00505019"/>
    <w:rsid w:val="00505619"/>
    <w:rsid w:val="00505ADB"/>
    <w:rsid w:val="00505FB5"/>
    <w:rsid w:val="00506B38"/>
    <w:rsid w:val="00507ED4"/>
    <w:rsid w:val="00511383"/>
    <w:rsid w:val="00511D11"/>
    <w:rsid w:val="00511EFA"/>
    <w:rsid w:val="005120D9"/>
    <w:rsid w:val="005123BE"/>
    <w:rsid w:val="005123C1"/>
    <w:rsid w:val="00512813"/>
    <w:rsid w:val="00513EAC"/>
    <w:rsid w:val="005155D7"/>
    <w:rsid w:val="00515828"/>
    <w:rsid w:val="005178B0"/>
    <w:rsid w:val="0052067D"/>
    <w:rsid w:val="005211A8"/>
    <w:rsid w:val="00522F48"/>
    <w:rsid w:val="005236ED"/>
    <w:rsid w:val="005238F6"/>
    <w:rsid w:val="00523B79"/>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C3D"/>
    <w:rsid w:val="00536EF9"/>
    <w:rsid w:val="00537066"/>
    <w:rsid w:val="005379C0"/>
    <w:rsid w:val="00540369"/>
    <w:rsid w:val="00543B7F"/>
    <w:rsid w:val="00543EC8"/>
    <w:rsid w:val="00544E43"/>
    <w:rsid w:val="0054659C"/>
    <w:rsid w:val="00547508"/>
    <w:rsid w:val="0055104F"/>
    <w:rsid w:val="00551F0E"/>
    <w:rsid w:val="00552466"/>
    <w:rsid w:val="00552B2B"/>
    <w:rsid w:val="005531CE"/>
    <w:rsid w:val="0055438D"/>
    <w:rsid w:val="00554544"/>
    <w:rsid w:val="00554F8F"/>
    <w:rsid w:val="00556FFE"/>
    <w:rsid w:val="00562109"/>
    <w:rsid w:val="00563701"/>
    <w:rsid w:val="00563911"/>
    <w:rsid w:val="0056415D"/>
    <w:rsid w:val="00564676"/>
    <w:rsid w:val="0056714E"/>
    <w:rsid w:val="005675A5"/>
    <w:rsid w:val="00570CFD"/>
    <w:rsid w:val="00571C1C"/>
    <w:rsid w:val="0057343A"/>
    <w:rsid w:val="00573B9B"/>
    <w:rsid w:val="00574DF1"/>
    <w:rsid w:val="005754EA"/>
    <w:rsid w:val="00575547"/>
    <w:rsid w:val="00575724"/>
    <w:rsid w:val="005759B3"/>
    <w:rsid w:val="00575BDD"/>
    <w:rsid w:val="005804FA"/>
    <w:rsid w:val="00580A08"/>
    <w:rsid w:val="00580B2D"/>
    <w:rsid w:val="0058130A"/>
    <w:rsid w:val="0058135E"/>
    <w:rsid w:val="00583CE2"/>
    <w:rsid w:val="00584B84"/>
    <w:rsid w:val="00585431"/>
    <w:rsid w:val="00586102"/>
    <w:rsid w:val="005861FD"/>
    <w:rsid w:val="00586CFF"/>
    <w:rsid w:val="0058728D"/>
    <w:rsid w:val="00587BE8"/>
    <w:rsid w:val="0059060A"/>
    <w:rsid w:val="005915A6"/>
    <w:rsid w:val="005915F5"/>
    <w:rsid w:val="00591BB9"/>
    <w:rsid w:val="00591F1C"/>
    <w:rsid w:val="0059235C"/>
    <w:rsid w:val="00592B7D"/>
    <w:rsid w:val="00592C34"/>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9BB"/>
    <w:rsid w:val="005A4F72"/>
    <w:rsid w:val="005A53AE"/>
    <w:rsid w:val="005A63B7"/>
    <w:rsid w:val="005A653F"/>
    <w:rsid w:val="005A67FE"/>
    <w:rsid w:val="005A73F2"/>
    <w:rsid w:val="005A7695"/>
    <w:rsid w:val="005A7738"/>
    <w:rsid w:val="005A791A"/>
    <w:rsid w:val="005B1340"/>
    <w:rsid w:val="005B28FD"/>
    <w:rsid w:val="005B2BD8"/>
    <w:rsid w:val="005B2E4F"/>
    <w:rsid w:val="005B3C1D"/>
    <w:rsid w:val="005B3D9F"/>
    <w:rsid w:val="005B3F9D"/>
    <w:rsid w:val="005B4164"/>
    <w:rsid w:val="005B4609"/>
    <w:rsid w:val="005B48AD"/>
    <w:rsid w:val="005B4DBA"/>
    <w:rsid w:val="005B6E4C"/>
    <w:rsid w:val="005B765C"/>
    <w:rsid w:val="005B7824"/>
    <w:rsid w:val="005B7FB2"/>
    <w:rsid w:val="005C0570"/>
    <w:rsid w:val="005C1B95"/>
    <w:rsid w:val="005C2049"/>
    <w:rsid w:val="005C2F6C"/>
    <w:rsid w:val="005C3613"/>
    <w:rsid w:val="005C3BCF"/>
    <w:rsid w:val="005C4466"/>
    <w:rsid w:val="005C6F7A"/>
    <w:rsid w:val="005D0668"/>
    <w:rsid w:val="005D0986"/>
    <w:rsid w:val="005D0A55"/>
    <w:rsid w:val="005D0E2D"/>
    <w:rsid w:val="005D1216"/>
    <w:rsid w:val="005D1D64"/>
    <w:rsid w:val="005D2C09"/>
    <w:rsid w:val="005D2E7D"/>
    <w:rsid w:val="005D3E95"/>
    <w:rsid w:val="005D535D"/>
    <w:rsid w:val="005D58DA"/>
    <w:rsid w:val="005D63CA"/>
    <w:rsid w:val="005D6C0E"/>
    <w:rsid w:val="005D6E8B"/>
    <w:rsid w:val="005D721F"/>
    <w:rsid w:val="005D7EFE"/>
    <w:rsid w:val="005E01DA"/>
    <w:rsid w:val="005E0F97"/>
    <w:rsid w:val="005E12E5"/>
    <w:rsid w:val="005E1622"/>
    <w:rsid w:val="005E1669"/>
    <w:rsid w:val="005E1A4C"/>
    <w:rsid w:val="005E1E06"/>
    <w:rsid w:val="005E211B"/>
    <w:rsid w:val="005E3781"/>
    <w:rsid w:val="005E37E2"/>
    <w:rsid w:val="005E38E1"/>
    <w:rsid w:val="005E63B6"/>
    <w:rsid w:val="005E63DB"/>
    <w:rsid w:val="005E66D0"/>
    <w:rsid w:val="005E7E7A"/>
    <w:rsid w:val="005F0135"/>
    <w:rsid w:val="005F0BD9"/>
    <w:rsid w:val="005F10A8"/>
    <w:rsid w:val="005F4FA8"/>
    <w:rsid w:val="005F5BA0"/>
    <w:rsid w:val="005F698A"/>
    <w:rsid w:val="00600182"/>
    <w:rsid w:val="006018B0"/>
    <w:rsid w:val="00601F1B"/>
    <w:rsid w:val="0060219D"/>
    <w:rsid w:val="006030B7"/>
    <w:rsid w:val="00603377"/>
    <w:rsid w:val="00603BAE"/>
    <w:rsid w:val="00603EDF"/>
    <w:rsid w:val="006056E7"/>
    <w:rsid w:val="00605732"/>
    <w:rsid w:val="006069F1"/>
    <w:rsid w:val="00607A8C"/>
    <w:rsid w:val="0061105D"/>
    <w:rsid w:val="006119EA"/>
    <w:rsid w:val="00611B8E"/>
    <w:rsid w:val="00611C98"/>
    <w:rsid w:val="00612607"/>
    <w:rsid w:val="006138D3"/>
    <w:rsid w:val="00613FDC"/>
    <w:rsid w:val="00615859"/>
    <w:rsid w:val="00615A0D"/>
    <w:rsid w:val="00617772"/>
    <w:rsid w:val="00617BA4"/>
    <w:rsid w:val="006207AC"/>
    <w:rsid w:val="00621502"/>
    <w:rsid w:val="006222B9"/>
    <w:rsid w:val="00622990"/>
    <w:rsid w:val="00622A32"/>
    <w:rsid w:val="00622AD8"/>
    <w:rsid w:val="00622CF5"/>
    <w:rsid w:val="006238B9"/>
    <w:rsid w:val="0062528F"/>
    <w:rsid w:val="006256BD"/>
    <w:rsid w:val="006269C0"/>
    <w:rsid w:val="00626F7A"/>
    <w:rsid w:val="00627DAE"/>
    <w:rsid w:val="00630A5D"/>
    <w:rsid w:val="00630F87"/>
    <w:rsid w:val="0063205C"/>
    <w:rsid w:val="006324A3"/>
    <w:rsid w:val="006334B0"/>
    <w:rsid w:val="00633A78"/>
    <w:rsid w:val="00635038"/>
    <w:rsid w:val="006355B0"/>
    <w:rsid w:val="006369DF"/>
    <w:rsid w:val="00637187"/>
    <w:rsid w:val="006374E6"/>
    <w:rsid w:val="00641BCB"/>
    <w:rsid w:val="00641FF1"/>
    <w:rsid w:val="00642B7C"/>
    <w:rsid w:val="00643CAD"/>
    <w:rsid w:val="00644518"/>
    <w:rsid w:val="006445A4"/>
    <w:rsid w:val="00644638"/>
    <w:rsid w:val="00644D18"/>
    <w:rsid w:val="00645492"/>
    <w:rsid w:val="00646143"/>
    <w:rsid w:val="0064721B"/>
    <w:rsid w:val="0064766F"/>
    <w:rsid w:val="0065043A"/>
    <w:rsid w:val="00651075"/>
    <w:rsid w:val="0065179B"/>
    <w:rsid w:val="00651EBB"/>
    <w:rsid w:val="00652041"/>
    <w:rsid w:val="00654477"/>
    <w:rsid w:val="006551F0"/>
    <w:rsid w:val="0065593F"/>
    <w:rsid w:val="00656660"/>
    <w:rsid w:val="00656669"/>
    <w:rsid w:val="00656908"/>
    <w:rsid w:val="00656A83"/>
    <w:rsid w:val="00656DC4"/>
    <w:rsid w:val="00657AA9"/>
    <w:rsid w:val="00657D7C"/>
    <w:rsid w:val="006602DC"/>
    <w:rsid w:val="006604AC"/>
    <w:rsid w:val="00660BE5"/>
    <w:rsid w:val="00660D64"/>
    <w:rsid w:val="006630CD"/>
    <w:rsid w:val="00664022"/>
    <w:rsid w:val="00664698"/>
    <w:rsid w:val="00664C97"/>
    <w:rsid w:val="00665C3F"/>
    <w:rsid w:val="00666119"/>
    <w:rsid w:val="00666A5D"/>
    <w:rsid w:val="00666A69"/>
    <w:rsid w:val="006670D0"/>
    <w:rsid w:val="0066756A"/>
    <w:rsid w:val="00667C9A"/>
    <w:rsid w:val="00670B5C"/>
    <w:rsid w:val="00670D2D"/>
    <w:rsid w:val="0067160D"/>
    <w:rsid w:val="0067293D"/>
    <w:rsid w:val="00672EF8"/>
    <w:rsid w:val="00672FA2"/>
    <w:rsid w:val="00672FCC"/>
    <w:rsid w:val="00673339"/>
    <w:rsid w:val="00673FE3"/>
    <w:rsid w:val="0067420D"/>
    <w:rsid w:val="0067476C"/>
    <w:rsid w:val="00674AFC"/>
    <w:rsid w:val="00675B18"/>
    <w:rsid w:val="00675C2F"/>
    <w:rsid w:val="00675CC5"/>
    <w:rsid w:val="006763C4"/>
    <w:rsid w:val="00676494"/>
    <w:rsid w:val="00676C7A"/>
    <w:rsid w:val="0067797B"/>
    <w:rsid w:val="00677E89"/>
    <w:rsid w:val="006802B7"/>
    <w:rsid w:val="006809CA"/>
    <w:rsid w:val="00680A70"/>
    <w:rsid w:val="006818E7"/>
    <w:rsid w:val="006826BD"/>
    <w:rsid w:val="006828D0"/>
    <w:rsid w:val="00682BA5"/>
    <w:rsid w:val="00682BB9"/>
    <w:rsid w:val="00682C9B"/>
    <w:rsid w:val="0068650C"/>
    <w:rsid w:val="00686A24"/>
    <w:rsid w:val="00686D19"/>
    <w:rsid w:val="00690686"/>
    <w:rsid w:val="00691743"/>
    <w:rsid w:val="006922EA"/>
    <w:rsid w:val="00694803"/>
    <w:rsid w:val="006953C7"/>
    <w:rsid w:val="0069589E"/>
    <w:rsid w:val="006958D6"/>
    <w:rsid w:val="00696331"/>
    <w:rsid w:val="00696A4A"/>
    <w:rsid w:val="00696CCF"/>
    <w:rsid w:val="006974D6"/>
    <w:rsid w:val="00697871"/>
    <w:rsid w:val="006979EE"/>
    <w:rsid w:val="006A0821"/>
    <w:rsid w:val="006A1303"/>
    <w:rsid w:val="006A2604"/>
    <w:rsid w:val="006A574C"/>
    <w:rsid w:val="006A66D6"/>
    <w:rsid w:val="006A6716"/>
    <w:rsid w:val="006A6DBC"/>
    <w:rsid w:val="006B1402"/>
    <w:rsid w:val="006B14D5"/>
    <w:rsid w:val="006B28B7"/>
    <w:rsid w:val="006B32D8"/>
    <w:rsid w:val="006B371A"/>
    <w:rsid w:val="006B4A80"/>
    <w:rsid w:val="006B5B9F"/>
    <w:rsid w:val="006B7C4D"/>
    <w:rsid w:val="006C05B1"/>
    <w:rsid w:val="006C131F"/>
    <w:rsid w:val="006C17EC"/>
    <w:rsid w:val="006C19F5"/>
    <w:rsid w:val="006C1E64"/>
    <w:rsid w:val="006C1F73"/>
    <w:rsid w:val="006C29D5"/>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3D"/>
    <w:rsid w:val="006E0770"/>
    <w:rsid w:val="006E0BD5"/>
    <w:rsid w:val="006E12A7"/>
    <w:rsid w:val="006E15C2"/>
    <w:rsid w:val="006E3180"/>
    <w:rsid w:val="006E4F24"/>
    <w:rsid w:val="006E58EE"/>
    <w:rsid w:val="006E5FE0"/>
    <w:rsid w:val="006E756F"/>
    <w:rsid w:val="006E7663"/>
    <w:rsid w:val="006F068C"/>
    <w:rsid w:val="006F1125"/>
    <w:rsid w:val="006F2414"/>
    <w:rsid w:val="006F2943"/>
    <w:rsid w:val="006F29C3"/>
    <w:rsid w:val="006F32FE"/>
    <w:rsid w:val="006F37E2"/>
    <w:rsid w:val="006F53CD"/>
    <w:rsid w:val="006F5CB6"/>
    <w:rsid w:val="006F5D6A"/>
    <w:rsid w:val="006F5DEA"/>
    <w:rsid w:val="006F72E2"/>
    <w:rsid w:val="0070024F"/>
    <w:rsid w:val="00700B8E"/>
    <w:rsid w:val="007031B0"/>
    <w:rsid w:val="0070442A"/>
    <w:rsid w:val="00706303"/>
    <w:rsid w:val="00706700"/>
    <w:rsid w:val="007073E4"/>
    <w:rsid w:val="007075AB"/>
    <w:rsid w:val="00707F80"/>
    <w:rsid w:val="00710906"/>
    <w:rsid w:val="0071261A"/>
    <w:rsid w:val="00712A38"/>
    <w:rsid w:val="00712F4D"/>
    <w:rsid w:val="00713362"/>
    <w:rsid w:val="00713BBC"/>
    <w:rsid w:val="00714275"/>
    <w:rsid w:val="00714A62"/>
    <w:rsid w:val="00714AF9"/>
    <w:rsid w:val="00715D5A"/>
    <w:rsid w:val="00716CB8"/>
    <w:rsid w:val="00717B28"/>
    <w:rsid w:val="00717FE3"/>
    <w:rsid w:val="00721B1D"/>
    <w:rsid w:val="0072229D"/>
    <w:rsid w:val="0072261A"/>
    <w:rsid w:val="007233DD"/>
    <w:rsid w:val="00724AF7"/>
    <w:rsid w:val="007269E2"/>
    <w:rsid w:val="00726B6F"/>
    <w:rsid w:val="007274B8"/>
    <w:rsid w:val="00727A1C"/>
    <w:rsid w:val="00727D15"/>
    <w:rsid w:val="0073070B"/>
    <w:rsid w:val="00730EE8"/>
    <w:rsid w:val="00731307"/>
    <w:rsid w:val="00732048"/>
    <w:rsid w:val="00732118"/>
    <w:rsid w:val="007321C9"/>
    <w:rsid w:val="00732A0D"/>
    <w:rsid w:val="00733D08"/>
    <w:rsid w:val="00735CEB"/>
    <w:rsid w:val="007361A0"/>
    <w:rsid w:val="00736ABF"/>
    <w:rsid w:val="00736D1E"/>
    <w:rsid w:val="00737D2A"/>
    <w:rsid w:val="0074309A"/>
    <w:rsid w:val="0074385C"/>
    <w:rsid w:val="00744D23"/>
    <w:rsid w:val="007453CD"/>
    <w:rsid w:val="007466A1"/>
    <w:rsid w:val="0074755C"/>
    <w:rsid w:val="00747639"/>
    <w:rsid w:val="00747A74"/>
    <w:rsid w:val="007511EA"/>
    <w:rsid w:val="00751CAE"/>
    <w:rsid w:val="00752F55"/>
    <w:rsid w:val="00753260"/>
    <w:rsid w:val="007549DC"/>
    <w:rsid w:val="0075570E"/>
    <w:rsid w:val="00755A02"/>
    <w:rsid w:val="00755C2F"/>
    <w:rsid w:val="00755CE7"/>
    <w:rsid w:val="00757BBC"/>
    <w:rsid w:val="00760255"/>
    <w:rsid w:val="00760460"/>
    <w:rsid w:val="00760F3D"/>
    <w:rsid w:val="00761CA7"/>
    <w:rsid w:val="00761E3C"/>
    <w:rsid w:val="00762819"/>
    <w:rsid w:val="00762ECB"/>
    <w:rsid w:val="00763CA2"/>
    <w:rsid w:val="00764154"/>
    <w:rsid w:val="007641AC"/>
    <w:rsid w:val="007648C9"/>
    <w:rsid w:val="00765DEE"/>
    <w:rsid w:val="0076608A"/>
    <w:rsid w:val="007670DE"/>
    <w:rsid w:val="007709CB"/>
    <w:rsid w:val="00770DAC"/>
    <w:rsid w:val="00771795"/>
    <w:rsid w:val="00772922"/>
    <w:rsid w:val="00773664"/>
    <w:rsid w:val="00773931"/>
    <w:rsid w:val="00774C2F"/>
    <w:rsid w:val="0077541E"/>
    <w:rsid w:val="00775E6B"/>
    <w:rsid w:val="00776275"/>
    <w:rsid w:val="007766CE"/>
    <w:rsid w:val="00776DFE"/>
    <w:rsid w:val="00777B57"/>
    <w:rsid w:val="0078147C"/>
    <w:rsid w:val="00781DC3"/>
    <w:rsid w:val="007824F3"/>
    <w:rsid w:val="00784625"/>
    <w:rsid w:val="007852E3"/>
    <w:rsid w:val="00787C8A"/>
    <w:rsid w:val="007908C6"/>
    <w:rsid w:val="007908FF"/>
    <w:rsid w:val="007912EE"/>
    <w:rsid w:val="00791993"/>
    <w:rsid w:val="00794D45"/>
    <w:rsid w:val="00794D89"/>
    <w:rsid w:val="0079585E"/>
    <w:rsid w:val="00796BF5"/>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F8"/>
    <w:rsid w:val="007B3795"/>
    <w:rsid w:val="007B440E"/>
    <w:rsid w:val="007B5285"/>
    <w:rsid w:val="007C36A9"/>
    <w:rsid w:val="007C3ECB"/>
    <w:rsid w:val="007C4D4C"/>
    <w:rsid w:val="007C5ED2"/>
    <w:rsid w:val="007C6E80"/>
    <w:rsid w:val="007C72B5"/>
    <w:rsid w:val="007C72F9"/>
    <w:rsid w:val="007C73D0"/>
    <w:rsid w:val="007C7C03"/>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889"/>
    <w:rsid w:val="007E2FF4"/>
    <w:rsid w:val="007E5140"/>
    <w:rsid w:val="007E5B23"/>
    <w:rsid w:val="007E5D67"/>
    <w:rsid w:val="007E66B2"/>
    <w:rsid w:val="007E68FE"/>
    <w:rsid w:val="007E6FB5"/>
    <w:rsid w:val="007E753F"/>
    <w:rsid w:val="007E75E9"/>
    <w:rsid w:val="007F00EE"/>
    <w:rsid w:val="007F01F6"/>
    <w:rsid w:val="007F0E6D"/>
    <w:rsid w:val="007F15F0"/>
    <w:rsid w:val="007F17DD"/>
    <w:rsid w:val="007F1931"/>
    <w:rsid w:val="007F3468"/>
    <w:rsid w:val="007F3E67"/>
    <w:rsid w:val="007F405A"/>
    <w:rsid w:val="007F4330"/>
    <w:rsid w:val="007F51D3"/>
    <w:rsid w:val="007F73CB"/>
    <w:rsid w:val="007F7980"/>
    <w:rsid w:val="007F7D19"/>
    <w:rsid w:val="00800B1A"/>
    <w:rsid w:val="00801220"/>
    <w:rsid w:val="008014DE"/>
    <w:rsid w:val="00802FFC"/>
    <w:rsid w:val="00806277"/>
    <w:rsid w:val="0080727F"/>
    <w:rsid w:val="00810D1C"/>
    <w:rsid w:val="00810D94"/>
    <w:rsid w:val="008111A0"/>
    <w:rsid w:val="0081262C"/>
    <w:rsid w:val="00812A64"/>
    <w:rsid w:val="00813862"/>
    <w:rsid w:val="00813A52"/>
    <w:rsid w:val="00814C48"/>
    <w:rsid w:val="0081585F"/>
    <w:rsid w:val="00815B1F"/>
    <w:rsid w:val="00815E24"/>
    <w:rsid w:val="00817931"/>
    <w:rsid w:val="008201F1"/>
    <w:rsid w:val="00820A93"/>
    <w:rsid w:val="00820BCF"/>
    <w:rsid w:val="00820D84"/>
    <w:rsid w:val="00821341"/>
    <w:rsid w:val="00821971"/>
    <w:rsid w:val="00821B7D"/>
    <w:rsid w:val="0082252F"/>
    <w:rsid w:val="00822598"/>
    <w:rsid w:val="00822BE3"/>
    <w:rsid w:val="00823159"/>
    <w:rsid w:val="00823977"/>
    <w:rsid w:val="008242E7"/>
    <w:rsid w:val="00824F8D"/>
    <w:rsid w:val="00825A30"/>
    <w:rsid w:val="008264D4"/>
    <w:rsid w:val="00827CB9"/>
    <w:rsid w:val="00830009"/>
    <w:rsid w:val="008313EC"/>
    <w:rsid w:val="00831D98"/>
    <w:rsid w:val="0083313A"/>
    <w:rsid w:val="00833F02"/>
    <w:rsid w:val="00833F0C"/>
    <w:rsid w:val="00834801"/>
    <w:rsid w:val="008348E5"/>
    <w:rsid w:val="00834F48"/>
    <w:rsid w:val="00835049"/>
    <w:rsid w:val="008352AD"/>
    <w:rsid w:val="0083546B"/>
    <w:rsid w:val="008354E6"/>
    <w:rsid w:val="0083595F"/>
    <w:rsid w:val="00837592"/>
    <w:rsid w:val="00837694"/>
    <w:rsid w:val="00837B1B"/>
    <w:rsid w:val="0084066E"/>
    <w:rsid w:val="00842BD3"/>
    <w:rsid w:val="0084481D"/>
    <w:rsid w:val="00844A9C"/>
    <w:rsid w:val="00845211"/>
    <w:rsid w:val="00845701"/>
    <w:rsid w:val="00846236"/>
    <w:rsid w:val="00847570"/>
    <w:rsid w:val="00850152"/>
    <w:rsid w:val="00850721"/>
    <w:rsid w:val="00850777"/>
    <w:rsid w:val="00850D5F"/>
    <w:rsid w:val="00851432"/>
    <w:rsid w:val="00851AC3"/>
    <w:rsid w:val="00851F44"/>
    <w:rsid w:val="008522B5"/>
    <w:rsid w:val="008525CF"/>
    <w:rsid w:val="0085293C"/>
    <w:rsid w:val="0085369F"/>
    <w:rsid w:val="00854962"/>
    <w:rsid w:val="00854F5B"/>
    <w:rsid w:val="00855C74"/>
    <w:rsid w:val="00855F90"/>
    <w:rsid w:val="0085746E"/>
    <w:rsid w:val="00857F4D"/>
    <w:rsid w:val="00861347"/>
    <w:rsid w:val="0086206C"/>
    <w:rsid w:val="0086242B"/>
    <w:rsid w:val="008629D6"/>
    <w:rsid w:val="00863411"/>
    <w:rsid w:val="00863794"/>
    <w:rsid w:val="0086460C"/>
    <w:rsid w:val="00864C5D"/>
    <w:rsid w:val="008658E0"/>
    <w:rsid w:val="00865A0D"/>
    <w:rsid w:val="00865A95"/>
    <w:rsid w:val="00866C97"/>
    <w:rsid w:val="008678D2"/>
    <w:rsid w:val="008712C7"/>
    <w:rsid w:val="008724C8"/>
    <w:rsid w:val="00874040"/>
    <w:rsid w:val="008741F6"/>
    <w:rsid w:val="00877060"/>
    <w:rsid w:val="00877DF6"/>
    <w:rsid w:val="00877FA4"/>
    <w:rsid w:val="00880FB9"/>
    <w:rsid w:val="00880FFB"/>
    <w:rsid w:val="008829D7"/>
    <w:rsid w:val="00882B89"/>
    <w:rsid w:val="00882BA8"/>
    <w:rsid w:val="00884B1E"/>
    <w:rsid w:val="00884BC4"/>
    <w:rsid w:val="00885574"/>
    <w:rsid w:val="00886AF3"/>
    <w:rsid w:val="00887C43"/>
    <w:rsid w:val="00890427"/>
    <w:rsid w:val="00890B1E"/>
    <w:rsid w:val="008913EC"/>
    <w:rsid w:val="008921D1"/>
    <w:rsid w:val="00892CCE"/>
    <w:rsid w:val="00893337"/>
    <w:rsid w:val="008933FF"/>
    <w:rsid w:val="008937C5"/>
    <w:rsid w:val="0089453D"/>
    <w:rsid w:val="00894911"/>
    <w:rsid w:val="00894DE2"/>
    <w:rsid w:val="00894E7F"/>
    <w:rsid w:val="00896248"/>
    <w:rsid w:val="008975CE"/>
    <w:rsid w:val="008979AC"/>
    <w:rsid w:val="008979F0"/>
    <w:rsid w:val="008A0492"/>
    <w:rsid w:val="008A0503"/>
    <w:rsid w:val="008A0D2C"/>
    <w:rsid w:val="008A0EE8"/>
    <w:rsid w:val="008A294A"/>
    <w:rsid w:val="008A2E0D"/>
    <w:rsid w:val="008A319D"/>
    <w:rsid w:val="008A32AE"/>
    <w:rsid w:val="008A4773"/>
    <w:rsid w:val="008A63A5"/>
    <w:rsid w:val="008A7274"/>
    <w:rsid w:val="008B0144"/>
    <w:rsid w:val="008B1594"/>
    <w:rsid w:val="008B1833"/>
    <w:rsid w:val="008B1E6C"/>
    <w:rsid w:val="008B1EE4"/>
    <w:rsid w:val="008B2345"/>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CB6"/>
    <w:rsid w:val="008C7012"/>
    <w:rsid w:val="008C7509"/>
    <w:rsid w:val="008D0587"/>
    <w:rsid w:val="008D061C"/>
    <w:rsid w:val="008D0C6A"/>
    <w:rsid w:val="008D0D09"/>
    <w:rsid w:val="008D0F3C"/>
    <w:rsid w:val="008D245B"/>
    <w:rsid w:val="008D28F9"/>
    <w:rsid w:val="008D2BEE"/>
    <w:rsid w:val="008D4102"/>
    <w:rsid w:val="008D4447"/>
    <w:rsid w:val="008D4916"/>
    <w:rsid w:val="008D49DE"/>
    <w:rsid w:val="008D5414"/>
    <w:rsid w:val="008D5678"/>
    <w:rsid w:val="008D625C"/>
    <w:rsid w:val="008D62C1"/>
    <w:rsid w:val="008D6E8F"/>
    <w:rsid w:val="008D7455"/>
    <w:rsid w:val="008D770F"/>
    <w:rsid w:val="008D77E4"/>
    <w:rsid w:val="008E19E6"/>
    <w:rsid w:val="008E280A"/>
    <w:rsid w:val="008E3F72"/>
    <w:rsid w:val="008E404B"/>
    <w:rsid w:val="008E4695"/>
    <w:rsid w:val="008E4ECC"/>
    <w:rsid w:val="008E500C"/>
    <w:rsid w:val="008E5160"/>
    <w:rsid w:val="008E558C"/>
    <w:rsid w:val="008E5649"/>
    <w:rsid w:val="008E5A89"/>
    <w:rsid w:val="008E5D95"/>
    <w:rsid w:val="008E69D1"/>
    <w:rsid w:val="008E78AB"/>
    <w:rsid w:val="008F171E"/>
    <w:rsid w:val="008F1793"/>
    <w:rsid w:val="008F2B4E"/>
    <w:rsid w:val="008F353B"/>
    <w:rsid w:val="008F44C4"/>
    <w:rsid w:val="008F483C"/>
    <w:rsid w:val="008F4A62"/>
    <w:rsid w:val="008F503F"/>
    <w:rsid w:val="008F5846"/>
    <w:rsid w:val="008F6BFB"/>
    <w:rsid w:val="009009BF"/>
    <w:rsid w:val="009009F8"/>
    <w:rsid w:val="009014FF"/>
    <w:rsid w:val="009015DA"/>
    <w:rsid w:val="009032B3"/>
    <w:rsid w:val="00903481"/>
    <w:rsid w:val="00903D6C"/>
    <w:rsid w:val="009042DC"/>
    <w:rsid w:val="00904A0A"/>
    <w:rsid w:val="009052E9"/>
    <w:rsid w:val="00905BF1"/>
    <w:rsid w:val="0090636C"/>
    <w:rsid w:val="00910D4A"/>
    <w:rsid w:val="00911FF7"/>
    <w:rsid w:val="009120DC"/>
    <w:rsid w:val="00912274"/>
    <w:rsid w:val="00912A85"/>
    <w:rsid w:val="00913749"/>
    <w:rsid w:val="009139AC"/>
    <w:rsid w:val="009143D4"/>
    <w:rsid w:val="0091449E"/>
    <w:rsid w:val="009144CA"/>
    <w:rsid w:val="00914A4D"/>
    <w:rsid w:val="00915901"/>
    <w:rsid w:val="009173A1"/>
    <w:rsid w:val="00920CD4"/>
    <w:rsid w:val="009219FA"/>
    <w:rsid w:val="00922B78"/>
    <w:rsid w:val="009230A6"/>
    <w:rsid w:val="00923CF0"/>
    <w:rsid w:val="00924261"/>
    <w:rsid w:val="00924A21"/>
    <w:rsid w:val="00924B39"/>
    <w:rsid w:val="009259BA"/>
    <w:rsid w:val="00925C20"/>
    <w:rsid w:val="00926D3C"/>
    <w:rsid w:val="00927706"/>
    <w:rsid w:val="0092794F"/>
    <w:rsid w:val="009279F7"/>
    <w:rsid w:val="00930D73"/>
    <w:rsid w:val="00931FAF"/>
    <w:rsid w:val="009327B5"/>
    <w:rsid w:val="00932A18"/>
    <w:rsid w:val="00933AE2"/>
    <w:rsid w:val="00935BD4"/>
    <w:rsid w:val="00935BFA"/>
    <w:rsid w:val="00935CB8"/>
    <w:rsid w:val="00935D85"/>
    <w:rsid w:val="009360A8"/>
    <w:rsid w:val="009400F7"/>
    <w:rsid w:val="009423C8"/>
    <w:rsid w:val="009427DB"/>
    <w:rsid w:val="00942F12"/>
    <w:rsid w:val="00945A9D"/>
    <w:rsid w:val="00945C87"/>
    <w:rsid w:val="00945C8B"/>
    <w:rsid w:val="00945DC5"/>
    <w:rsid w:val="00945E50"/>
    <w:rsid w:val="00946901"/>
    <w:rsid w:val="00946FE7"/>
    <w:rsid w:val="009478CA"/>
    <w:rsid w:val="0095047D"/>
    <w:rsid w:val="00951216"/>
    <w:rsid w:val="0095211D"/>
    <w:rsid w:val="00952E2C"/>
    <w:rsid w:val="0095326F"/>
    <w:rsid w:val="009537A3"/>
    <w:rsid w:val="00953851"/>
    <w:rsid w:val="0095480D"/>
    <w:rsid w:val="00954F0B"/>
    <w:rsid w:val="00955514"/>
    <w:rsid w:val="009558A0"/>
    <w:rsid w:val="00955902"/>
    <w:rsid w:val="00956AF6"/>
    <w:rsid w:val="00956E38"/>
    <w:rsid w:val="009570DE"/>
    <w:rsid w:val="0095713A"/>
    <w:rsid w:val="0095747A"/>
    <w:rsid w:val="00957CA5"/>
    <w:rsid w:val="00957FE7"/>
    <w:rsid w:val="00961682"/>
    <w:rsid w:val="00961BF4"/>
    <w:rsid w:val="0096210A"/>
    <w:rsid w:val="00963750"/>
    <w:rsid w:val="00964831"/>
    <w:rsid w:val="00964C31"/>
    <w:rsid w:val="00964F88"/>
    <w:rsid w:val="00965219"/>
    <w:rsid w:val="00965766"/>
    <w:rsid w:val="00965866"/>
    <w:rsid w:val="00965DB0"/>
    <w:rsid w:val="009661A8"/>
    <w:rsid w:val="00966BA6"/>
    <w:rsid w:val="00967E9B"/>
    <w:rsid w:val="00970014"/>
    <w:rsid w:val="00970AD3"/>
    <w:rsid w:val="00971C63"/>
    <w:rsid w:val="00971D53"/>
    <w:rsid w:val="00972071"/>
    <w:rsid w:val="00972DB0"/>
    <w:rsid w:val="0097391D"/>
    <w:rsid w:val="00973C13"/>
    <w:rsid w:val="0097415A"/>
    <w:rsid w:val="0097497A"/>
    <w:rsid w:val="00974B04"/>
    <w:rsid w:val="009757C7"/>
    <w:rsid w:val="00975E5C"/>
    <w:rsid w:val="00976FDB"/>
    <w:rsid w:val="009777BE"/>
    <w:rsid w:val="009778DE"/>
    <w:rsid w:val="00977D1F"/>
    <w:rsid w:val="00980566"/>
    <w:rsid w:val="00980DBE"/>
    <w:rsid w:val="00981C17"/>
    <w:rsid w:val="009820C0"/>
    <w:rsid w:val="00982606"/>
    <w:rsid w:val="00983030"/>
    <w:rsid w:val="009842B1"/>
    <w:rsid w:val="00984B3D"/>
    <w:rsid w:val="009856A1"/>
    <w:rsid w:val="00986DF2"/>
    <w:rsid w:val="00990C82"/>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F9E"/>
    <w:rsid w:val="009A59BF"/>
    <w:rsid w:val="009A59DA"/>
    <w:rsid w:val="009A5CF3"/>
    <w:rsid w:val="009A69B8"/>
    <w:rsid w:val="009A6C1B"/>
    <w:rsid w:val="009B05B7"/>
    <w:rsid w:val="009B0634"/>
    <w:rsid w:val="009B2EA4"/>
    <w:rsid w:val="009B38E3"/>
    <w:rsid w:val="009B3CF5"/>
    <w:rsid w:val="009B3F0C"/>
    <w:rsid w:val="009B458E"/>
    <w:rsid w:val="009B4BDC"/>
    <w:rsid w:val="009B60C4"/>
    <w:rsid w:val="009B67D6"/>
    <w:rsid w:val="009B750F"/>
    <w:rsid w:val="009C035F"/>
    <w:rsid w:val="009C26AB"/>
    <w:rsid w:val="009C3BD1"/>
    <w:rsid w:val="009C4B75"/>
    <w:rsid w:val="009C5751"/>
    <w:rsid w:val="009C5A9D"/>
    <w:rsid w:val="009C5AF3"/>
    <w:rsid w:val="009C6475"/>
    <w:rsid w:val="009C6493"/>
    <w:rsid w:val="009C7140"/>
    <w:rsid w:val="009D0BC3"/>
    <w:rsid w:val="009D1133"/>
    <w:rsid w:val="009D11DF"/>
    <w:rsid w:val="009D1DBC"/>
    <w:rsid w:val="009D2740"/>
    <w:rsid w:val="009D3282"/>
    <w:rsid w:val="009D4428"/>
    <w:rsid w:val="009D4475"/>
    <w:rsid w:val="009D474A"/>
    <w:rsid w:val="009D57F2"/>
    <w:rsid w:val="009D71E3"/>
    <w:rsid w:val="009D7267"/>
    <w:rsid w:val="009D738F"/>
    <w:rsid w:val="009D7A85"/>
    <w:rsid w:val="009D7F57"/>
    <w:rsid w:val="009E05B1"/>
    <w:rsid w:val="009E061B"/>
    <w:rsid w:val="009E11BD"/>
    <w:rsid w:val="009E18AD"/>
    <w:rsid w:val="009E199A"/>
    <w:rsid w:val="009E1BDB"/>
    <w:rsid w:val="009E1D13"/>
    <w:rsid w:val="009E20EE"/>
    <w:rsid w:val="009E29CE"/>
    <w:rsid w:val="009E3725"/>
    <w:rsid w:val="009E4942"/>
    <w:rsid w:val="009E51FD"/>
    <w:rsid w:val="009E5A9D"/>
    <w:rsid w:val="009E72CE"/>
    <w:rsid w:val="009E7BC9"/>
    <w:rsid w:val="009E7EFC"/>
    <w:rsid w:val="009F0123"/>
    <w:rsid w:val="009F0368"/>
    <w:rsid w:val="009F13B6"/>
    <w:rsid w:val="009F1651"/>
    <w:rsid w:val="009F1761"/>
    <w:rsid w:val="009F197F"/>
    <w:rsid w:val="009F2024"/>
    <w:rsid w:val="009F2899"/>
    <w:rsid w:val="009F36CF"/>
    <w:rsid w:val="009F3B11"/>
    <w:rsid w:val="009F3F4A"/>
    <w:rsid w:val="009F4586"/>
    <w:rsid w:val="009F5788"/>
    <w:rsid w:val="009F61CD"/>
    <w:rsid w:val="009F6298"/>
    <w:rsid w:val="009F6DAC"/>
    <w:rsid w:val="009F7950"/>
    <w:rsid w:val="009F7CB1"/>
    <w:rsid w:val="00A00E80"/>
    <w:rsid w:val="00A014D6"/>
    <w:rsid w:val="00A01743"/>
    <w:rsid w:val="00A01EC6"/>
    <w:rsid w:val="00A030D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90D"/>
    <w:rsid w:val="00A15D1C"/>
    <w:rsid w:val="00A166E7"/>
    <w:rsid w:val="00A169DF"/>
    <w:rsid w:val="00A20610"/>
    <w:rsid w:val="00A20E84"/>
    <w:rsid w:val="00A21078"/>
    <w:rsid w:val="00A2137B"/>
    <w:rsid w:val="00A21809"/>
    <w:rsid w:val="00A21A8B"/>
    <w:rsid w:val="00A2237D"/>
    <w:rsid w:val="00A224C8"/>
    <w:rsid w:val="00A238A6"/>
    <w:rsid w:val="00A245C6"/>
    <w:rsid w:val="00A25A09"/>
    <w:rsid w:val="00A25D44"/>
    <w:rsid w:val="00A25FD5"/>
    <w:rsid w:val="00A26645"/>
    <w:rsid w:val="00A266AC"/>
    <w:rsid w:val="00A26878"/>
    <w:rsid w:val="00A26991"/>
    <w:rsid w:val="00A27051"/>
    <w:rsid w:val="00A30E35"/>
    <w:rsid w:val="00A31165"/>
    <w:rsid w:val="00A3126F"/>
    <w:rsid w:val="00A34796"/>
    <w:rsid w:val="00A34902"/>
    <w:rsid w:val="00A34934"/>
    <w:rsid w:val="00A34DC0"/>
    <w:rsid w:val="00A35A5B"/>
    <w:rsid w:val="00A40A91"/>
    <w:rsid w:val="00A43396"/>
    <w:rsid w:val="00A44036"/>
    <w:rsid w:val="00A44D64"/>
    <w:rsid w:val="00A44DF8"/>
    <w:rsid w:val="00A45644"/>
    <w:rsid w:val="00A4573E"/>
    <w:rsid w:val="00A45BED"/>
    <w:rsid w:val="00A469EC"/>
    <w:rsid w:val="00A47D2E"/>
    <w:rsid w:val="00A47E44"/>
    <w:rsid w:val="00A50238"/>
    <w:rsid w:val="00A5083B"/>
    <w:rsid w:val="00A5094A"/>
    <w:rsid w:val="00A50AAD"/>
    <w:rsid w:val="00A51C4E"/>
    <w:rsid w:val="00A51C86"/>
    <w:rsid w:val="00A521C6"/>
    <w:rsid w:val="00A53241"/>
    <w:rsid w:val="00A54DBA"/>
    <w:rsid w:val="00A551E4"/>
    <w:rsid w:val="00A55B4D"/>
    <w:rsid w:val="00A57310"/>
    <w:rsid w:val="00A57DD5"/>
    <w:rsid w:val="00A611B9"/>
    <w:rsid w:val="00A62886"/>
    <w:rsid w:val="00A63090"/>
    <w:rsid w:val="00A635E3"/>
    <w:rsid w:val="00A648B0"/>
    <w:rsid w:val="00A649DD"/>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368"/>
    <w:rsid w:val="00A75741"/>
    <w:rsid w:val="00A77416"/>
    <w:rsid w:val="00A77F0B"/>
    <w:rsid w:val="00A803D3"/>
    <w:rsid w:val="00A8043D"/>
    <w:rsid w:val="00A805EA"/>
    <w:rsid w:val="00A80829"/>
    <w:rsid w:val="00A8186F"/>
    <w:rsid w:val="00A81AF9"/>
    <w:rsid w:val="00A820F7"/>
    <w:rsid w:val="00A82414"/>
    <w:rsid w:val="00A82D55"/>
    <w:rsid w:val="00A840C0"/>
    <w:rsid w:val="00A84182"/>
    <w:rsid w:val="00A84B1E"/>
    <w:rsid w:val="00A852CC"/>
    <w:rsid w:val="00A85680"/>
    <w:rsid w:val="00A86B28"/>
    <w:rsid w:val="00A87606"/>
    <w:rsid w:val="00A906FB"/>
    <w:rsid w:val="00A9087A"/>
    <w:rsid w:val="00A908C6"/>
    <w:rsid w:val="00A90D8F"/>
    <w:rsid w:val="00A91109"/>
    <w:rsid w:val="00A913AF"/>
    <w:rsid w:val="00A92B28"/>
    <w:rsid w:val="00A92E83"/>
    <w:rsid w:val="00A941FB"/>
    <w:rsid w:val="00A945DD"/>
    <w:rsid w:val="00A95266"/>
    <w:rsid w:val="00A95326"/>
    <w:rsid w:val="00AA0016"/>
    <w:rsid w:val="00AA1198"/>
    <w:rsid w:val="00AA18D5"/>
    <w:rsid w:val="00AA255B"/>
    <w:rsid w:val="00AA27D2"/>
    <w:rsid w:val="00AA2A09"/>
    <w:rsid w:val="00AA3512"/>
    <w:rsid w:val="00AA3A69"/>
    <w:rsid w:val="00AA523A"/>
    <w:rsid w:val="00AA52E6"/>
    <w:rsid w:val="00AA65E4"/>
    <w:rsid w:val="00AA6859"/>
    <w:rsid w:val="00AA7182"/>
    <w:rsid w:val="00AA783A"/>
    <w:rsid w:val="00AA7D5B"/>
    <w:rsid w:val="00AA7FF7"/>
    <w:rsid w:val="00AB065C"/>
    <w:rsid w:val="00AB242E"/>
    <w:rsid w:val="00AB2CDA"/>
    <w:rsid w:val="00AB34D6"/>
    <w:rsid w:val="00AB47F7"/>
    <w:rsid w:val="00AB5196"/>
    <w:rsid w:val="00AB54BA"/>
    <w:rsid w:val="00AB5839"/>
    <w:rsid w:val="00AB6337"/>
    <w:rsid w:val="00AB6829"/>
    <w:rsid w:val="00AB6864"/>
    <w:rsid w:val="00AB6A80"/>
    <w:rsid w:val="00AB6C05"/>
    <w:rsid w:val="00AC1E9E"/>
    <w:rsid w:val="00AC2F4E"/>
    <w:rsid w:val="00AC425D"/>
    <w:rsid w:val="00AC435C"/>
    <w:rsid w:val="00AC519F"/>
    <w:rsid w:val="00AC5212"/>
    <w:rsid w:val="00AC52EB"/>
    <w:rsid w:val="00AC5458"/>
    <w:rsid w:val="00AC5509"/>
    <w:rsid w:val="00AC5AD4"/>
    <w:rsid w:val="00AC60DF"/>
    <w:rsid w:val="00AC7849"/>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0C82"/>
    <w:rsid w:val="00AE168B"/>
    <w:rsid w:val="00AE27B8"/>
    <w:rsid w:val="00AE2F42"/>
    <w:rsid w:val="00AE3B6E"/>
    <w:rsid w:val="00AE44EE"/>
    <w:rsid w:val="00AE5E6E"/>
    <w:rsid w:val="00AE7014"/>
    <w:rsid w:val="00AE70E0"/>
    <w:rsid w:val="00AE7420"/>
    <w:rsid w:val="00AF03A2"/>
    <w:rsid w:val="00AF04AF"/>
    <w:rsid w:val="00AF08F0"/>
    <w:rsid w:val="00AF0C2C"/>
    <w:rsid w:val="00AF0D43"/>
    <w:rsid w:val="00AF1149"/>
    <w:rsid w:val="00AF18C2"/>
    <w:rsid w:val="00AF2949"/>
    <w:rsid w:val="00AF2CA1"/>
    <w:rsid w:val="00AF5B08"/>
    <w:rsid w:val="00AF6718"/>
    <w:rsid w:val="00AF6DBD"/>
    <w:rsid w:val="00AF70FC"/>
    <w:rsid w:val="00AF7848"/>
    <w:rsid w:val="00B00344"/>
    <w:rsid w:val="00B00830"/>
    <w:rsid w:val="00B018EC"/>
    <w:rsid w:val="00B02035"/>
    <w:rsid w:val="00B0230B"/>
    <w:rsid w:val="00B02510"/>
    <w:rsid w:val="00B02517"/>
    <w:rsid w:val="00B03414"/>
    <w:rsid w:val="00B03429"/>
    <w:rsid w:val="00B03701"/>
    <w:rsid w:val="00B04BF7"/>
    <w:rsid w:val="00B050D5"/>
    <w:rsid w:val="00B05258"/>
    <w:rsid w:val="00B05B3C"/>
    <w:rsid w:val="00B0607A"/>
    <w:rsid w:val="00B07472"/>
    <w:rsid w:val="00B1010E"/>
    <w:rsid w:val="00B10DF7"/>
    <w:rsid w:val="00B119F6"/>
    <w:rsid w:val="00B13105"/>
    <w:rsid w:val="00B13318"/>
    <w:rsid w:val="00B14685"/>
    <w:rsid w:val="00B150FC"/>
    <w:rsid w:val="00B152D0"/>
    <w:rsid w:val="00B156FE"/>
    <w:rsid w:val="00B15BF2"/>
    <w:rsid w:val="00B162A9"/>
    <w:rsid w:val="00B1687F"/>
    <w:rsid w:val="00B17538"/>
    <w:rsid w:val="00B176E6"/>
    <w:rsid w:val="00B17736"/>
    <w:rsid w:val="00B17D54"/>
    <w:rsid w:val="00B20E4D"/>
    <w:rsid w:val="00B20F0A"/>
    <w:rsid w:val="00B21B51"/>
    <w:rsid w:val="00B21BB7"/>
    <w:rsid w:val="00B21F54"/>
    <w:rsid w:val="00B22CB1"/>
    <w:rsid w:val="00B235FE"/>
    <w:rsid w:val="00B237C8"/>
    <w:rsid w:val="00B246F2"/>
    <w:rsid w:val="00B25237"/>
    <w:rsid w:val="00B2541A"/>
    <w:rsid w:val="00B26103"/>
    <w:rsid w:val="00B2624B"/>
    <w:rsid w:val="00B27224"/>
    <w:rsid w:val="00B27387"/>
    <w:rsid w:val="00B302CE"/>
    <w:rsid w:val="00B31420"/>
    <w:rsid w:val="00B34305"/>
    <w:rsid w:val="00B347E3"/>
    <w:rsid w:val="00B35067"/>
    <w:rsid w:val="00B361F0"/>
    <w:rsid w:val="00B37231"/>
    <w:rsid w:val="00B3784C"/>
    <w:rsid w:val="00B3786B"/>
    <w:rsid w:val="00B37977"/>
    <w:rsid w:val="00B37EA3"/>
    <w:rsid w:val="00B414FA"/>
    <w:rsid w:val="00B41D50"/>
    <w:rsid w:val="00B42406"/>
    <w:rsid w:val="00B42800"/>
    <w:rsid w:val="00B43688"/>
    <w:rsid w:val="00B43BDB"/>
    <w:rsid w:val="00B4410D"/>
    <w:rsid w:val="00B44D97"/>
    <w:rsid w:val="00B450DD"/>
    <w:rsid w:val="00B4623F"/>
    <w:rsid w:val="00B46B78"/>
    <w:rsid w:val="00B46BF7"/>
    <w:rsid w:val="00B474E4"/>
    <w:rsid w:val="00B47B37"/>
    <w:rsid w:val="00B509BB"/>
    <w:rsid w:val="00B510E8"/>
    <w:rsid w:val="00B51380"/>
    <w:rsid w:val="00B51D93"/>
    <w:rsid w:val="00B5320A"/>
    <w:rsid w:val="00B53367"/>
    <w:rsid w:val="00B534A5"/>
    <w:rsid w:val="00B538DB"/>
    <w:rsid w:val="00B549B9"/>
    <w:rsid w:val="00B5564C"/>
    <w:rsid w:val="00B57B89"/>
    <w:rsid w:val="00B61CB9"/>
    <w:rsid w:val="00B61E0A"/>
    <w:rsid w:val="00B62825"/>
    <w:rsid w:val="00B63BA7"/>
    <w:rsid w:val="00B64E92"/>
    <w:rsid w:val="00B6682E"/>
    <w:rsid w:val="00B674B8"/>
    <w:rsid w:val="00B705AA"/>
    <w:rsid w:val="00B715B6"/>
    <w:rsid w:val="00B7193C"/>
    <w:rsid w:val="00B72293"/>
    <w:rsid w:val="00B73CBD"/>
    <w:rsid w:val="00B73EDB"/>
    <w:rsid w:val="00B742D3"/>
    <w:rsid w:val="00B74433"/>
    <w:rsid w:val="00B75369"/>
    <w:rsid w:val="00B80181"/>
    <w:rsid w:val="00B81166"/>
    <w:rsid w:val="00B81831"/>
    <w:rsid w:val="00B82BDC"/>
    <w:rsid w:val="00B83789"/>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B0425"/>
    <w:rsid w:val="00BB06EF"/>
    <w:rsid w:val="00BB0E20"/>
    <w:rsid w:val="00BB0E71"/>
    <w:rsid w:val="00BB1E26"/>
    <w:rsid w:val="00BB3ABE"/>
    <w:rsid w:val="00BB49B8"/>
    <w:rsid w:val="00BB4F20"/>
    <w:rsid w:val="00BB6E0D"/>
    <w:rsid w:val="00BB77D9"/>
    <w:rsid w:val="00BC0192"/>
    <w:rsid w:val="00BC2314"/>
    <w:rsid w:val="00BC2F8F"/>
    <w:rsid w:val="00BC384C"/>
    <w:rsid w:val="00BC386A"/>
    <w:rsid w:val="00BC4F19"/>
    <w:rsid w:val="00BC5C20"/>
    <w:rsid w:val="00BC5F13"/>
    <w:rsid w:val="00BC606B"/>
    <w:rsid w:val="00BC6AD1"/>
    <w:rsid w:val="00BC760C"/>
    <w:rsid w:val="00BD0128"/>
    <w:rsid w:val="00BD061D"/>
    <w:rsid w:val="00BD17EC"/>
    <w:rsid w:val="00BD2B9D"/>
    <w:rsid w:val="00BD2EA1"/>
    <w:rsid w:val="00BD3D03"/>
    <w:rsid w:val="00BD4E5C"/>
    <w:rsid w:val="00BD4EF4"/>
    <w:rsid w:val="00BD55D6"/>
    <w:rsid w:val="00BD568D"/>
    <w:rsid w:val="00BD5736"/>
    <w:rsid w:val="00BD6886"/>
    <w:rsid w:val="00BD7725"/>
    <w:rsid w:val="00BD7ED6"/>
    <w:rsid w:val="00BE0A49"/>
    <w:rsid w:val="00BE130E"/>
    <w:rsid w:val="00BE141B"/>
    <w:rsid w:val="00BE1996"/>
    <w:rsid w:val="00BE21BA"/>
    <w:rsid w:val="00BE228A"/>
    <w:rsid w:val="00BE2562"/>
    <w:rsid w:val="00BE2702"/>
    <w:rsid w:val="00BE2989"/>
    <w:rsid w:val="00BE2BE3"/>
    <w:rsid w:val="00BE32C1"/>
    <w:rsid w:val="00BE4635"/>
    <w:rsid w:val="00BE4DF5"/>
    <w:rsid w:val="00BE5000"/>
    <w:rsid w:val="00BE6120"/>
    <w:rsid w:val="00BE7475"/>
    <w:rsid w:val="00BF17B9"/>
    <w:rsid w:val="00BF1CE7"/>
    <w:rsid w:val="00BF2FD9"/>
    <w:rsid w:val="00BF3673"/>
    <w:rsid w:val="00BF4CA1"/>
    <w:rsid w:val="00BF4E04"/>
    <w:rsid w:val="00BF4E57"/>
    <w:rsid w:val="00BF4F5F"/>
    <w:rsid w:val="00BF5C9B"/>
    <w:rsid w:val="00BF6356"/>
    <w:rsid w:val="00BF6F9D"/>
    <w:rsid w:val="00C000EA"/>
    <w:rsid w:val="00C016A3"/>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3730"/>
    <w:rsid w:val="00C13792"/>
    <w:rsid w:val="00C16717"/>
    <w:rsid w:val="00C202E9"/>
    <w:rsid w:val="00C20821"/>
    <w:rsid w:val="00C208E9"/>
    <w:rsid w:val="00C20CEC"/>
    <w:rsid w:val="00C214A6"/>
    <w:rsid w:val="00C21528"/>
    <w:rsid w:val="00C22469"/>
    <w:rsid w:val="00C25178"/>
    <w:rsid w:val="00C25931"/>
    <w:rsid w:val="00C2643A"/>
    <w:rsid w:val="00C2739E"/>
    <w:rsid w:val="00C30816"/>
    <w:rsid w:val="00C3191D"/>
    <w:rsid w:val="00C32E56"/>
    <w:rsid w:val="00C32ED6"/>
    <w:rsid w:val="00C32F61"/>
    <w:rsid w:val="00C33EAA"/>
    <w:rsid w:val="00C344B8"/>
    <w:rsid w:val="00C3464B"/>
    <w:rsid w:val="00C35F11"/>
    <w:rsid w:val="00C3604C"/>
    <w:rsid w:val="00C3634F"/>
    <w:rsid w:val="00C36502"/>
    <w:rsid w:val="00C36C8B"/>
    <w:rsid w:val="00C36FF3"/>
    <w:rsid w:val="00C37268"/>
    <w:rsid w:val="00C41BF8"/>
    <w:rsid w:val="00C44686"/>
    <w:rsid w:val="00C450AB"/>
    <w:rsid w:val="00C4637A"/>
    <w:rsid w:val="00C46AAA"/>
    <w:rsid w:val="00C4720C"/>
    <w:rsid w:val="00C47E2B"/>
    <w:rsid w:val="00C47F7E"/>
    <w:rsid w:val="00C50296"/>
    <w:rsid w:val="00C513A9"/>
    <w:rsid w:val="00C5176B"/>
    <w:rsid w:val="00C51B09"/>
    <w:rsid w:val="00C52A2D"/>
    <w:rsid w:val="00C52B2A"/>
    <w:rsid w:val="00C53885"/>
    <w:rsid w:val="00C53E38"/>
    <w:rsid w:val="00C55571"/>
    <w:rsid w:val="00C557BB"/>
    <w:rsid w:val="00C55E3B"/>
    <w:rsid w:val="00C574EE"/>
    <w:rsid w:val="00C57AD8"/>
    <w:rsid w:val="00C6028B"/>
    <w:rsid w:val="00C61D61"/>
    <w:rsid w:val="00C61E91"/>
    <w:rsid w:val="00C62BAC"/>
    <w:rsid w:val="00C63B20"/>
    <w:rsid w:val="00C64F8D"/>
    <w:rsid w:val="00C6504A"/>
    <w:rsid w:val="00C653BE"/>
    <w:rsid w:val="00C65465"/>
    <w:rsid w:val="00C65551"/>
    <w:rsid w:val="00C663CC"/>
    <w:rsid w:val="00C664ED"/>
    <w:rsid w:val="00C66966"/>
    <w:rsid w:val="00C70CC8"/>
    <w:rsid w:val="00C71702"/>
    <w:rsid w:val="00C71A9C"/>
    <w:rsid w:val="00C72BA6"/>
    <w:rsid w:val="00C734B3"/>
    <w:rsid w:val="00C737A8"/>
    <w:rsid w:val="00C73E52"/>
    <w:rsid w:val="00C7443A"/>
    <w:rsid w:val="00C760A1"/>
    <w:rsid w:val="00C76B71"/>
    <w:rsid w:val="00C76FF2"/>
    <w:rsid w:val="00C77D71"/>
    <w:rsid w:val="00C809A1"/>
    <w:rsid w:val="00C81038"/>
    <w:rsid w:val="00C8153B"/>
    <w:rsid w:val="00C82444"/>
    <w:rsid w:val="00C8289D"/>
    <w:rsid w:val="00C83385"/>
    <w:rsid w:val="00C83E9E"/>
    <w:rsid w:val="00C840A6"/>
    <w:rsid w:val="00C8413A"/>
    <w:rsid w:val="00C845A5"/>
    <w:rsid w:val="00C85389"/>
    <w:rsid w:val="00C85CAE"/>
    <w:rsid w:val="00C861FD"/>
    <w:rsid w:val="00C8706C"/>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A044F"/>
    <w:rsid w:val="00CA0A09"/>
    <w:rsid w:val="00CA21A5"/>
    <w:rsid w:val="00CA2882"/>
    <w:rsid w:val="00CA2B63"/>
    <w:rsid w:val="00CA2D7F"/>
    <w:rsid w:val="00CA338F"/>
    <w:rsid w:val="00CA42FD"/>
    <w:rsid w:val="00CA4A09"/>
    <w:rsid w:val="00CA5681"/>
    <w:rsid w:val="00CA5736"/>
    <w:rsid w:val="00CA580E"/>
    <w:rsid w:val="00CA5BBF"/>
    <w:rsid w:val="00CA6266"/>
    <w:rsid w:val="00CA64A2"/>
    <w:rsid w:val="00CA650F"/>
    <w:rsid w:val="00CA65BA"/>
    <w:rsid w:val="00CB03DE"/>
    <w:rsid w:val="00CB0E09"/>
    <w:rsid w:val="00CB16E8"/>
    <w:rsid w:val="00CB1B87"/>
    <w:rsid w:val="00CB233E"/>
    <w:rsid w:val="00CB23C2"/>
    <w:rsid w:val="00CB25DB"/>
    <w:rsid w:val="00CB2D3C"/>
    <w:rsid w:val="00CB3FFB"/>
    <w:rsid w:val="00CB4F62"/>
    <w:rsid w:val="00CB6334"/>
    <w:rsid w:val="00CB76C1"/>
    <w:rsid w:val="00CB7DA1"/>
    <w:rsid w:val="00CC026D"/>
    <w:rsid w:val="00CC045C"/>
    <w:rsid w:val="00CC0AF0"/>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EDB"/>
    <w:rsid w:val="00CD566D"/>
    <w:rsid w:val="00CD5F97"/>
    <w:rsid w:val="00CE097B"/>
    <w:rsid w:val="00CE12DF"/>
    <w:rsid w:val="00CE3823"/>
    <w:rsid w:val="00CE3CDD"/>
    <w:rsid w:val="00CE3DF1"/>
    <w:rsid w:val="00CE454B"/>
    <w:rsid w:val="00CE50DE"/>
    <w:rsid w:val="00CE52D0"/>
    <w:rsid w:val="00CE69E0"/>
    <w:rsid w:val="00CE6E76"/>
    <w:rsid w:val="00CE6E9A"/>
    <w:rsid w:val="00CE6EAC"/>
    <w:rsid w:val="00CF1894"/>
    <w:rsid w:val="00CF2607"/>
    <w:rsid w:val="00CF3CE9"/>
    <w:rsid w:val="00CF3FD5"/>
    <w:rsid w:val="00CF4619"/>
    <w:rsid w:val="00CF5181"/>
    <w:rsid w:val="00CF6AD9"/>
    <w:rsid w:val="00CF6E3D"/>
    <w:rsid w:val="00D005F8"/>
    <w:rsid w:val="00D00701"/>
    <w:rsid w:val="00D0097B"/>
    <w:rsid w:val="00D00A27"/>
    <w:rsid w:val="00D026F5"/>
    <w:rsid w:val="00D053ED"/>
    <w:rsid w:val="00D07674"/>
    <w:rsid w:val="00D07C34"/>
    <w:rsid w:val="00D1026E"/>
    <w:rsid w:val="00D107B2"/>
    <w:rsid w:val="00D1095A"/>
    <w:rsid w:val="00D11DAD"/>
    <w:rsid w:val="00D145B4"/>
    <w:rsid w:val="00D14B03"/>
    <w:rsid w:val="00D14CD1"/>
    <w:rsid w:val="00D16025"/>
    <w:rsid w:val="00D167E7"/>
    <w:rsid w:val="00D168B7"/>
    <w:rsid w:val="00D16A1D"/>
    <w:rsid w:val="00D17721"/>
    <w:rsid w:val="00D17F02"/>
    <w:rsid w:val="00D2097D"/>
    <w:rsid w:val="00D20C9A"/>
    <w:rsid w:val="00D21112"/>
    <w:rsid w:val="00D21754"/>
    <w:rsid w:val="00D24F24"/>
    <w:rsid w:val="00D2556F"/>
    <w:rsid w:val="00D25C25"/>
    <w:rsid w:val="00D26262"/>
    <w:rsid w:val="00D26EBF"/>
    <w:rsid w:val="00D274DC"/>
    <w:rsid w:val="00D277D6"/>
    <w:rsid w:val="00D27F77"/>
    <w:rsid w:val="00D27F8E"/>
    <w:rsid w:val="00D30735"/>
    <w:rsid w:val="00D31521"/>
    <w:rsid w:val="00D31CF5"/>
    <w:rsid w:val="00D31DC4"/>
    <w:rsid w:val="00D329AC"/>
    <w:rsid w:val="00D334BF"/>
    <w:rsid w:val="00D33825"/>
    <w:rsid w:val="00D33D60"/>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0EA"/>
    <w:rsid w:val="00D43931"/>
    <w:rsid w:val="00D44CF8"/>
    <w:rsid w:val="00D44FD0"/>
    <w:rsid w:val="00D451DB"/>
    <w:rsid w:val="00D4564F"/>
    <w:rsid w:val="00D464C7"/>
    <w:rsid w:val="00D46C96"/>
    <w:rsid w:val="00D46D8A"/>
    <w:rsid w:val="00D47010"/>
    <w:rsid w:val="00D47364"/>
    <w:rsid w:val="00D474C3"/>
    <w:rsid w:val="00D475C8"/>
    <w:rsid w:val="00D50CD2"/>
    <w:rsid w:val="00D5190C"/>
    <w:rsid w:val="00D52397"/>
    <w:rsid w:val="00D52DCD"/>
    <w:rsid w:val="00D530DC"/>
    <w:rsid w:val="00D533AF"/>
    <w:rsid w:val="00D540B2"/>
    <w:rsid w:val="00D54958"/>
    <w:rsid w:val="00D55F42"/>
    <w:rsid w:val="00D561FB"/>
    <w:rsid w:val="00D56D86"/>
    <w:rsid w:val="00D5712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4D5"/>
    <w:rsid w:val="00D66A44"/>
    <w:rsid w:val="00D66E7F"/>
    <w:rsid w:val="00D67936"/>
    <w:rsid w:val="00D67E40"/>
    <w:rsid w:val="00D703F1"/>
    <w:rsid w:val="00D73BEC"/>
    <w:rsid w:val="00D74355"/>
    <w:rsid w:val="00D7453C"/>
    <w:rsid w:val="00D7490E"/>
    <w:rsid w:val="00D750A0"/>
    <w:rsid w:val="00D75EDE"/>
    <w:rsid w:val="00D76506"/>
    <w:rsid w:val="00D77AFD"/>
    <w:rsid w:val="00D80556"/>
    <w:rsid w:val="00D80C62"/>
    <w:rsid w:val="00D81018"/>
    <w:rsid w:val="00D82A76"/>
    <w:rsid w:val="00D82AB9"/>
    <w:rsid w:val="00D83524"/>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903"/>
    <w:rsid w:val="00D93E83"/>
    <w:rsid w:val="00D946D9"/>
    <w:rsid w:val="00D94726"/>
    <w:rsid w:val="00D95B56"/>
    <w:rsid w:val="00D968A8"/>
    <w:rsid w:val="00D9690E"/>
    <w:rsid w:val="00D96A77"/>
    <w:rsid w:val="00D96DA7"/>
    <w:rsid w:val="00DA06B7"/>
    <w:rsid w:val="00DA226D"/>
    <w:rsid w:val="00DA319E"/>
    <w:rsid w:val="00DA4371"/>
    <w:rsid w:val="00DA454E"/>
    <w:rsid w:val="00DA5024"/>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F7"/>
    <w:rsid w:val="00DC3803"/>
    <w:rsid w:val="00DC38AE"/>
    <w:rsid w:val="00DC4366"/>
    <w:rsid w:val="00DC4F66"/>
    <w:rsid w:val="00DC6BE0"/>
    <w:rsid w:val="00DC6E27"/>
    <w:rsid w:val="00DC7219"/>
    <w:rsid w:val="00DD0DC1"/>
    <w:rsid w:val="00DD1018"/>
    <w:rsid w:val="00DD2F27"/>
    <w:rsid w:val="00DD3B90"/>
    <w:rsid w:val="00DD4007"/>
    <w:rsid w:val="00DD4461"/>
    <w:rsid w:val="00DD46C8"/>
    <w:rsid w:val="00DD471E"/>
    <w:rsid w:val="00DD5241"/>
    <w:rsid w:val="00DD6929"/>
    <w:rsid w:val="00DD6D45"/>
    <w:rsid w:val="00DD700F"/>
    <w:rsid w:val="00DE14F5"/>
    <w:rsid w:val="00DE1826"/>
    <w:rsid w:val="00DE1B3F"/>
    <w:rsid w:val="00DE208B"/>
    <w:rsid w:val="00DE230E"/>
    <w:rsid w:val="00DE30BA"/>
    <w:rsid w:val="00DE30BE"/>
    <w:rsid w:val="00DE36CF"/>
    <w:rsid w:val="00DE47B2"/>
    <w:rsid w:val="00DE4CAA"/>
    <w:rsid w:val="00DE5147"/>
    <w:rsid w:val="00DE5576"/>
    <w:rsid w:val="00DE571D"/>
    <w:rsid w:val="00DE5FFD"/>
    <w:rsid w:val="00DE614A"/>
    <w:rsid w:val="00DE6210"/>
    <w:rsid w:val="00DE71D9"/>
    <w:rsid w:val="00DF1019"/>
    <w:rsid w:val="00DF16AA"/>
    <w:rsid w:val="00DF3303"/>
    <w:rsid w:val="00DF34C2"/>
    <w:rsid w:val="00DF3681"/>
    <w:rsid w:val="00DF3CA6"/>
    <w:rsid w:val="00DF3EA2"/>
    <w:rsid w:val="00DF4F33"/>
    <w:rsid w:val="00DF648A"/>
    <w:rsid w:val="00DF6F60"/>
    <w:rsid w:val="00DF7965"/>
    <w:rsid w:val="00E001DD"/>
    <w:rsid w:val="00E00A5E"/>
    <w:rsid w:val="00E00ACD"/>
    <w:rsid w:val="00E00B96"/>
    <w:rsid w:val="00E00EBF"/>
    <w:rsid w:val="00E01A0A"/>
    <w:rsid w:val="00E0525A"/>
    <w:rsid w:val="00E0593F"/>
    <w:rsid w:val="00E0618B"/>
    <w:rsid w:val="00E15547"/>
    <w:rsid w:val="00E15DD1"/>
    <w:rsid w:val="00E16F81"/>
    <w:rsid w:val="00E17E87"/>
    <w:rsid w:val="00E20084"/>
    <w:rsid w:val="00E2040E"/>
    <w:rsid w:val="00E20B06"/>
    <w:rsid w:val="00E20DFF"/>
    <w:rsid w:val="00E20EAB"/>
    <w:rsid w:val="00E221A0"/>
    <w:rsid w:val="00E22208"/>
    <w:rsid w:val="00E22428"/>
    <w:rsid w:val="00E22949"/>
    <w:rsid w:val="00E22E29"/>
    <w:rsid w:val="00E23120"/>
    <w:rsid w:val="00E235B7"/>
    <w:rsid w:val="00E23AFB"/>
    <w:rsid w:val="00E24B9E"/>
    <w:rsid w:val="00E24FCC"/>
    <w:rsid w:val="00E25695"/>
    <w:rsid w:val="00E2608F"/>
    <w:rsid w:val="00E261D8"/>
    <w:rsid w:val="00E2626A"/>
    <w:rsid w:val="00E278A2"/>
    <w:rsid w:val="00E279E1"/>
    <w:rsid w:val="00E30364"/>
    <w:rsid w:val="00E30CD0"/>
    <w:rsid w:val="00E310B4"/>
    <w:rsid w:val="00E31748"/>
    <w:rsid w:val="00E31A33"/>
    <w:rsid w:val="00E325F3"/>
    <w:rsid w:val="00E32C23"/>
    <w:rsid w:val="00E33527"/>
    <w:rsid w:val="00E338C0"/>
    <w:rsid w:val="00E33A8C"/>
    <w:rsid w:val="00E350DC"/>
    <w:rsid w:val="00E35DE0"/>
    <w:rsid w:val="00E365F6"/>
    <w:rsid w:val="00E3701C"/>
    <w:rsid w:val="00E4010E"/>
    <w:rsid w:val="00E40300"/>
    <w:rsid w:val="00E407C8"/>
    <w:rsid w:val="00E41123"/>
    <w:rsid w:val="00E412EB"/>
    <w:rsid w:val="00E41403"/>
    <w:rsid w:val="00E41860"/>
    <w:rsid w:val="00E418B5"/>
    <w:rsid w:val="00E427B6"/>
    <w:rsid w:val="00E42D9F"/>
    <w:rsid w:val="00E43066"/>
    <w:rsid w:val="00E444E1"/>
    <w:rsid w:val="00E45D66"/>
    <w:rsid w:val="00E4616C"/>
    <w:rsid w:val="00E47125"/>
    <w:rsid w:val="00E500B3"/>
    <w:rsid w:val="00E50E5D"/>
    <w:rsid w:val="00E51BFF"/>
    <w:rsid w:val="00E529E6"/>
    <w:rsid w:val="00E52A0D"/>
    <w:rsid w:val="00E52D65"/>
    <w:rsid w:val="00E52F53"/>
    <w:rsid w:val="00E53F93"/>
    <w:rsid w:val="00E54094"/>
    <w:rsid w:val="00E5477E"/>
    <w:rsid w:val="00E560C7"/>
    <w:rsid w:val="00E56B44"/>
    <w:rsid w:val="00E60EA0"/>
    <w:rsid w:val="00E61214"/>
    <w:rsid w:val="00E613E2"/>
    <w:rsid w:val="00E6210F"/>
    <w:rsid w:val="00E6213C"/>
    <w:rsid w:val="00E624BA"/>
    <w:rsid w:val="00E6295D"/>
    <w:rsid w:val="00E62AE3"/>
    <w:rsid w:val="00E64261"/>
    <w:rsid w:val="00E64945"/>
    <w:rsid w:val="00E65BFA"/>
    <w:rsid w:val="00E6743B"/>
    <w:rsid w:val="00E67C4B"/>
    <w:rsid w:val="00E67CB4"/>
    <w:rsid w:val="00E70372"/>
    <w:rsid w:val="00E71678"/>
    <w:rsid w:val="00E71901"/>
    <w:rsid w:val="00E72D79"/>
    <w:rsid w:val="00E7364A"/>
    <w:rsid w:val="00E7393E"/>
    <w:rsid w:val="00E75652"/>
    <w:rsid w:val="00E769EE"/>
    <w:rsid w:val="00E76F5E"/>
    <w:rsid w:val="00E77104"/>
    <w:rsid w:val="00E80A7E"/>
    <w:rsid w:val="00E81408"/>
    <w:rsid w:val="00E81C85"/>
    <w:rsid w:val="00E8298E"/>
    <w:rsid w:val="00E82D53"/>
    <w:rsid w:val="00E833E2"/>
    <w:rsid w:val="00E83EDB"/>
    <w:rsid w:val="00E8405C"/>
    <w:rsid w:val="00E84BE0"/>
    <w:rsid w:val="00E8522C"/>
    <w:rsid w:val="00E85AF2"/>
    <w:rsid w:val="00E85F84"/>
    <w:rsid w:val="00E8658C"/>
    <w:rsid w:val="00E87676"/>
    <w:rsid w:val="00E8791B"/>
    <w:rsid w:val="00E905C4"/>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727"/>
    <w:rsid w:val="00EA083C"/>
    <w:rsid w:val="00EA0A28"/>
    <w:rsid w:val="00EA1034"/>
    <w:rsid w:val="00EA233B"/>
    <w:rsid w:val="00EA5993"/>
    <w:rsid w:val="00EA638D"/>
    <w:rsid w:val="00EA7436"/>
    <w:rsid w:val="00EA7461"/>
    <w:rsid w:val="00EA7959"/>
    <w:rsid w:val="00EB0BB1"/>
    <w:rsid w:val="00EB0D02"/>
    <w:rsid w:val="00EB1465"/>
    <w:rsid w:val="00EB1F32"/>
    <w:rsid w:val="00EB2F8B"/>
    <w:rsid w:val="00EB3A9C"/>
    <w:rsid w:val="00EB3D38"/>
    <w:rsid w:val="00EB4B1E"/>
    <w:rsid w:val="00EB5164"/>
    <w:rsid w:val="00EB5902"/>
    <w:rsid w:val="00EB5A1D"/>
    <w:rsid w:val="00EB62BF"/>
    <w:rsid w:val="00EB687A"/>
    <w:rsid w:val="00EB6FD6"/>
    <w:rsid w:val="00EB7C5B"/>
    <w:rsid w:val="00EC0A90"/>
    <w:rsid w:val="00EC0D8E"/>
    <w:rsid w:val="00EC0D90"/>
    <w:rsid w:val="00EC0E60"/>
    <w:rsid w:val="00EC18F6"/>
    <w:rsid w:val="00EC256F"/>
    <w:rsid w:val="00EC3C94"/>
    <w:rsid w:val="00EC3DCA"/>
    <w:rsid w:val="00EC3FBA"/>
    <w:rsid w:val="00EC4178"/>
    <w:rsid w:val="00EC4D01"/>
    <w:rsid w:val="00EC5233"/>
    <w:rsid w:val="00EC584B"/>
    <w:rsid w:val="00EC5C94"/>
    <w:rsid w:val="00EC72A3"/>
    <w:rsid w:val="00ED0938"/>
    <w:rsid w:val="00ED0993"/>
    <w:rsid w:val="00ED0A3A"/>
    <w:rsid w:val="00ED13E0"/>
    <w:rsid w:val="00ED2FB2"/>
    <w:rsid w:val="00ED3A36"/>
    <w:rsid w:val="00ED3BFB"/>
    <w:rsid w:val="00ED4807"/>
    <w:rsid w:val="00ED6978"/>
    <w:rsid w:val="00ED6F2C"/>
    <w:rsid w:val="00ED72B2"/>
    <w:rsid w:val="00ED7620"/>
    <w:rsid w:val="00EE116B"/>
    <w:rsid w:val="00EE16DD"/>
    <w:rsid w:val="00EE185A"/>
    <w:rsid w:val="00EE26CE"/>
    <w:rsid w:val="00EE2A21"/>
    <w:rsid w:val="00EE2ED3"/>
    <w:rsid w:val="00EE4ABD"/>
    <w:rsid w:val="00EE6371"/>
    <w:rsid w:val="00EE6812"/>
    <w:rsid w:val="00EE69FA"/>
    <w:rsid w:val="00EE70DD"/>
    <w:rsid w:val="00EF18CD"/>
    <w:rsid w:val="00EF1FAB"/>
    <w:rsid w:val="00EF2025"/>
    <w:rsid w:val="00EF2A33"/>
    <w:rsid w:val="00EF398B"/>
    <w:rsid w:val="00EF43B2"/>
    <w:rsid w:val="00EF5E95"/>
    <w:rsid w:val="00EF75E0"/>
    <w:rsid w:val="00F008BE"/>
    <w:rsid w:val="00F00A47"/>
    <w:rsid w:val="00F014F4"/>
    <w:rsid w:val="00F01DBF"/>
    <w:rsid w:val="00F0267E"/>
    <w:rsid w:val="00F0286A"/>
    <w:rsid w:val="00F033FE"/>
    <w:rsid w:val="00F03D1B"/>
    <w:rsid w:val="00F04E4D"/>
    <w:rsid w:val="00F05091"/>
    <w:rsid w:val="00F054F2"/>
    <w:rsid w:val="00F05AB5"/>
    <w:rsid w:val="00F05EAE"/>
    <w:rsid w:val="00F069EF"/>
    <w:rsid w:val="00F1134E"/>
    <w:rsid w:val="00F11AEC"/>
    <w:rsid w:val="00F130F6"/>
    <w:rsid w:val="00F133ED"/>
    <w:rsid w:val="00F13526"/>
    <w:rsid w:val="00F138DD"/>
    <w:rsid w:val="00F13B5B"/>
    <w:rsid w:val="00F14B94"/>
    <w:rsid w:val="00F15521"/>
    <w:rsid w:val="00F1658D"/>
    <w:rsid w:val="00F207DD"/>
    <w:rsid w:val="00F21A99"/>
    <w:rsid w:val="00F21BAA"/>
    <w:rsid w:val="00F22F88"/>
    <w:rsid w:val="00F23E94"/>
    <w:rsid w:val="00F24435"/>
    <w:rsid w:val="00F24C8B"/>
    <w:rsid w:val="00F2657B"/>
    <w:rsid w:val="00F27DE0"/>
    <w:rsid w:val="00F31A73"/>
    <w:rsid w:val="00F32485"/>
    <w:rsid w:val="00F32D4B"/>
    <w:rsid w:val="00F33F71"/>
    <w:rsid w:val="00F34557"/>
    <w:rsid w:val="00F35CD7"/>
    <w:rsid w:val="00F36E04"/>
    <w:rsid w:val="00F378D5"/>
    <w:rsid w:val="00F40B37"/>
    <w:rsid w:val="00F41BC0"/>
    <w:rsid w:val="00F425BB"/>
    <w:rsid w:val="00F43007"/>
    <w:rsid w:val="00F4366F"/>
    <w:rsid w:val="00F44D05"/>
    <w:rsid w:val="00F44D54"/>
    <w:rsid w:val="00F472D1"/>
    <w:rsid w:val="00F4767D"/>
    <w:rsid w:val="00F508F0"/>
    <w:rsid w:val="00F50C85"/>
    <w:rsid w:val="00F51224"/>
    <w:rsid w:val="00F52B37"/>
    <w:rsid w:val="00F5360C"/>
    <w:rsid w:val="00F54C73"/>
    <w:rsid w:val="00F551E1"/>
    <w:rsid w:val="00F555A8"/>
    <w:rsid w:val="00F569D6"/>
    <w:rsid w:val="00F574F1"/>
    <w:rsid w:val="00F6023E"/>
    <w:rsid w:val="00F60BCF"/>
    <w:rsid w:val="00F613BF"/>
    <w:rsid w:val="00F630BC"/>
    <w:rsid w:val="00F631B5"/>
    <w:rsid w:val="00F63C42"/>
    <w:rsid w:val="00F63C93"/>
    <w:rsid w:val="00F63D8B"/>
    <w:rsid w:val="00F64D94"/>
    <w:rsid w:val="00F65467"/>
    <w:rsid w:val="00F66254"/>
    <w:rsid w:val="00F67636"/>
    <w:rsid w:val="00F67822"/>
    <w:rsid w:val="00F70538"/>
    <w:rsid w:val="00F706A8"/>
    <w:rsid w:val="00F72086"/>
    <w:rsid w:val="00F73112"/>
    <w:rsid w:val="00F734DA"/>
    <w:rsid w:val="00F73D9C"/>
    <w:rsid w:val="00F7431A"/>
    <w:rsid w:val="00F7459F"/>
    <w:rsid w:val="00F747E3"/>
    <w:rsid w:val="00F74850"/>
    <w:rsid w:val="00F74B65"/>
    <w:rsid w:val="00F75C90"/>
    <w:rsid w:val="00F76E65"/>
    <w:rsid w:val="00F77AE1"/>
    <w:rsid w:val="00F810C8"/>
    <w:rsid w:val="00F81327"/>
    <w:rsid w:val="00F816EB"/>
    <w:rsid w:val="00F8173B"/>
    <w:rsid w:val="00F836EA"/>
    <w:rsid w:val="00F85C9E"/>
    <w:rsid w:val="00F8659A"/>
    <w:rsid w:val="00F867F1"/>
    <w:rsid w:val="00F87D5C"/>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A0EDB"/>
    <w:rsid w:val="00FA1231"/>
    <w:rsid w:val="00FA1995"/>
    <w:rsid w:val="00FA1DBF"/>
    <w:rsid w:val="00FA4F1D"/>
    <w:rsid w:val="00FA4F61"/>
    <w:rsid w:val="00FA60FA"/>
    <w:rsid w:val="00FA65B8"/>
    <w:rsid w:val="00FA7954"/>
    <w:rsid w:val="00FB0003"/>
    <w:rsid w:val="00FB0DF3"/>
    <w:rsid w:val="00FB107B"/>
    <w:rsid w:val="00FB107D"/>
    <w:rsid w:val="00FB2A11"/>
    <w:rsid w:val="00FB31B6"/>
    <w:rsid w:val="00FB3617"/>
    <w:rsid w:val="00FB3BC9"/>
    <w:rsid w:val="00FB3E84"/>
    <w:rsid w:val="00FB4D2F"/>
    <w:rsid w:val="00FB6779"/>
    <w:rsid w:val="00FB7E6A"/>
    <w:rsid w:val="00FC0937"/>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5ED"/>
    <w:rsid w:val="00FD512E"/>
    <w:rsid w:val="00FD5393"/>
    <w:rsid w:val="00FD545D"/>
    <w:rsid w:val="00FD5BBA"/>
    <w:rsid w:val="00FD5C62"/>
    <w:rsid w:val="00FD6B8B"/>
    <w:rsid w:val="00FD7535"/>
    <w:rsid w:val="00FD7BBA"/>
    <w:rsid w:val="00FE07F5"/>
    <w:rsid w:val="00FE0DF8"/>
    <w:rsid w:val="00FE0E9C"/>
    <w:rsid w:val="00FE1D84"/>
    <w:rsid w:val="00FE1F95"/>
    <w:rsid w:val="00FE2E24"/>
    <w:rsid w:val="00FE531D"/>
    <w:rsid w:val="00FE55A0"/>
    <w:rsid w:val="00FE57B8"/>
    <w:rsid w:val="00FE70EE"/>
    <w:rsid w:val="00FE710B"/>
    <w:rsid w:val="00FE7E53"/>
    <w:rsid w:val="00FF0BA9"/>
    <w:rsid w:val="00FF202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26914786">
      <w:bodyDiv w:val="1"/>
      <w:marLeft w:val="0"/>
      <w:marRight w:val="0"/>
      <w:marTop w:val="0"/>
      <w:marBottom w:val="0"/>
      <w:divBdr>
        <w:top w:val="none" w:sz="0" w:space="0" w:color="auto"/>
        <w:left w:val="none" w:sz="0" w:space="0" w:color="auto"/>
        <w:bottom w:val="none" w:sz="0" w:space="0" w:color="auto"/>
        <w:right w:val="none" w:sz="0" w:space="0" w:color="auto"/>
      </w:divBdr>
      <w:divsChild>
        <w:div w:id="1962027429">
          <w:marLeft w:val="0"/>
          <w:marRight w:val="0"/>
          <w:marTop w:val="0"/>
          <w:marBottom w:val="0"/>
          <w:divBdr>
            <w:top w:val="none" w:sz="0" w:space="0" w:color="auto"/>
            <w:left w:val="none" w:sz="0" w:space="0" w:color="auto"/>
            <w:bottom w:val="none" w:sz="0" w:space="0" w:color="auto"/>
            <w:right w:val="none" w:sz="0" w:space="0" w:color="auto"/>
          </w:divBdr>
        </w:div>
        <w:div w:id="1096096363">
          <w:marLeft w:val="0"/>
          <w:marRight w:val="0"/>
          <w:marTop w:val="0"/>
          <w:marBottom w:val="0"/>
          <w:divBdr>
            <w:top w:val="none" w:sz="0" w:space="0" w:color="auto"/>
            <w:left w:val="none" w:sz="0" w:space="0" w:color="auto"/>
            <w:bottom w:val="none" w:sz="0" w:space="0" w:color="auto"/>
            <w:right w:val="none" w:sz="0" w:space="0" w:color="auto"/>
          </w:divBdr>
        </w:div>
      </w:divsChild>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ajpes.si/registri/drugi_registri/register_dejanskih_lastnikov/splosno"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www.mju.gov.si" TargetMode="External"/><Relationship Id="rId4" Type="http://schemas.openxmlformats.org/officeDocument/2006/relationships/hyperlink" Target="mailto:gp.mju@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18</Pages>
  <Words>7666</Words>
  <Characters>43701</Characters>
  <Application>Microsoft Office Word</Application>
  <DocSecurity>0</DocSecurity>
  <Lines>364</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51265</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Elvira Vilić</cp:lastModifiedBy>
  <cp:revision>24</cp:revision>
  <dcterms:created xsi:type="dcterms:W3CDTF">2024-10-21T06:24:00Z</dcterms:created>
  <dcterms:modified xsi:type="dcterms:W3CDTF">2024-10-29T08:19:00Z</dcterms:modified>
</cp:coreProperties>
</file>